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4C6C" w:rsidRPr="00F71A44" w:rsidRDefault="00C04C6C" w:rsidP="00C04C6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71A44">
        <w:rPr>
          <w:rFonts w:ascii="Times New Roman" w:hAnsi="Times New Roman" w:cs="Times New Roman"/>
        </w:rPr>
        <w:t>Министерство образования и науки Челябинской области</w:t>
      </w:r>
    </w:p>
    <w:p w:rsidR="00C04C6C" w:rsidRPr="00F71A44" w:rsidRDefault="00C04C6C" w:rsidP="00C04C6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71A44">
        <w:rPr>
          <w:rFonts w:ascii="Times New Roman" w:hAnsi="Times New Roman" w:cs="Times New Roman"/>
        </w:rPr>
        <w:t>Государственное бюджетное профессиональное образовательное учреждение</w:t>
      </w:r>
    </w:p>
    <w:p w:rsidR="00C04C6C" w:rsidRPr="00F71A44" w:rsidRDefault="00C04C6C" w:rsidP="00C04C6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71A44">
        <w:rPr>
          <w:rFonts w:ascii="Times New Roman" w:hAnsi="Times New Roman" w:cs="Times New Roman"/>
        </w:rPr>
        <w:t>«Верхнеуральский агротехнологический техникум – казачий кадетский корпус»</w:t>
      </w:r>
    </w:p>
    <w:p w:rsidR="00C04C6C" w:rsidRPr="00F71A44" w:rsidRDefault="00C04C6C" w:rsidP="00C04C6C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71A44">
        <w:rPr>
          <w:rFonts w:ascii="Times New Roman" w:hAnsi="Times New Roman" w:cs="Times New Roman"/>
        </w:rPr>
        <w:t>(ГБПОУ  «ВАТТ-ККК»)</w:t>
      </w:r>
    </w:p>
    <w:p w:rsidR="00C04C6C" w:rsidRPr="00F71A44" w:rsidRDefault="00C04C6C" w:rsidP="00C04C6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4C6C" w:rsidRPr="00F71A44" w:rsidRDefault="00C04C6C" w:rsidP="00C04C6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4C6C" w:rsidRPr="00F71A44" w:rsidRDefault="00C04C6C" w:rsidP="00C04C6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4C6C" w:rsidRDefault="00C04C6C" w:rsidP="00C04C6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4C6C" w:rsidRDefault="00C04C6C" w:rsidP="00C04C6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4C6C" w:rsidRDefault="00C04C6C" w:rsidP="00C04C6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4C6C" w:rsidRDefault="00C04C6C" w:rsidP="00C04C6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4C6C" w:rsidRDefault="00C04C6C" w:rsidP="00C04C6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4C6C" w:rsidRDefault="00C04C6C" w:rsidP="00C04C6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4C6C" w:rsidRDefault="00C04C6C" w:rsidP="00C04C6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4C6C" w:rsidRDefault="00C04C6C" w:rsidP="00C04C6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4C6C" w:rsidRDefault="00C04C6C" w:rsidP="00C04C6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4C6C" w:rsidRDefault="00C04C6C" w:rsidP="00C04C6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4C6C" w:rsidRPr="00F71A44" w:rsidRDefault="00C04C6C" w:rsidP="00C04C6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4C6C" w:rsidRPr="00F71A44" w:rsidRDefault="00C04C6C" w:rsidP="00C04C6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4C6C" w:rsidRPr="00F71A44" w:rsidRDefault="00C04C6C" w:rsidP="00C04C6C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04C6C" w:rsidRPr="00377D2D" w:rsidRDefault="00C04C6C" w:rsidP="00C04C6C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7D2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505ED3" w:rsidRPr="00A409EB" w:rsidRDefault="00505ED3" w:rsidP="00505ED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A409EB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ПМ.03. Основы трудоустройства на работу</w:t>
      </w:r>
    </w:p>
    <w:p w:rsidR="00C04C6C" w:rsidRPr="00206646" w:rsidRDefault="00C04C6C" w:rsidP="00C04C6C">
      <w:pPr>
        <w:widowControl w:val="0"/>
        <w:tabs>
          <w:tab w:val="left" w:pos="2565"/>
        </w:tabs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06646">
        <w:rPr>
          <w:rFonts w:ascii="Times New Roman" w:hAnsi="Times New Roman" w:cs="Times New Roman"/>
          <w:bCs/>
          <w:sz w:val="28"/>
          <w:szCs w:val="28"/>
        </w:rPr>
        <w:t>Профессиональный цикл</w:t>
      </w:r>
    </w:p>
    <w:p w:rsidR="00C04C6C" w:rsidRPr="00206646" w:rsidRDefault="00C04C6C" w:rsidP="00C04C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6646">
        <w:rPr>
          <w:rFonts w:ascii="Times New Roman" w:hAnsi="Times New Roman" w:cs="Times New Roman"/>
          <w:sz w:val="28"/>
          <w:szCs w:val="28"/>
        </w:rPr>
        <w:t xml:space="preserve">программы подготовки профессионального обучения </w:t>
      </w:r>
    </w:p>
    <w:p w:rsidR="00C04C6C" w:rsidRPr="00206646" w:rsidRDefault="00C04C6C" w:rsidP="00C04C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6646">
        <w:rPr>
          <w:rFonts w:ascii="Times New Roman" w:hAnsi="Times New Roman" w:cs="Times New Roman"/>
          <w:sz w:val="28"/>
          <w:szCs w:val="28"/>
        </w:rPr>
        <w:t xml:space="preserve">по профессии рабочего, должности служащего </w:t>
      </w:r>
    </w:p>
    <w:p w:rsidR="00C04C6C" w:rsidRPr="00206646" w:rsidRDefault="00C04C6C" w:rsidP="00C04C6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6646">
        <w:rPr>
          <w:rFonts w:ascii="Times New Roman" w:hAnsi="Times New Roman" w:cs="Times New Roman"/>
          <w:b/>
          <w:bCs/>
          <w:sz w:val="28"/>
          <w:szCs w:val="28"/>
        </w:rPr>
        <w:t>18103 «Садовник»</w:t>
      </w:r>
      <w:r w:rsidRPr="0020664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04C6C" w:rsidRDefault="00C04C6C" w:rsidP="00C04C6C">
      <w:pPr>
        <w:widowControl w:val="0"/>
        <w:jc w:val="center"/>
        <w:rPr>
          <w:rFonts w:ascii="Times New Roman" w:hAnsi="Times New Roman"/>
          <w:b/>
          <w:bCs/>
        </w:rPr>
      </w:pPr>
    </w:p>
    <w:p w:rsidR="00C04C6C" w:rsidRDefault="00C04C6C" w:rsidP="00C04C6C">
      <w:pPr>
        <w:widowControl w:val="0"/>
        <w:jc w:val="center"/>
        <w:rPr>
          <w:rFonts w:ascii="Times New Roman" w:hAnsi="Times New Roman"/>
          <w:b/>
          <w:bCs/>
        </w:rPr>
      </w:pPr>
    </w:p>
    <w:p w:rsidR="00C04C6C" w:rsidRDefault="00C04C6C" w:rsidP="00C04C6C">
      <w:pPr>
        <w:widowControl w:val="0"/>
        <w:jc w:val="center"/>
        <w:rPr>
          <w:rFonts w:ascii="Times New Roman" w:hAnsi="Times New Roman"/>
          <w:b/>
          <w:bCs/>
        </w:rPr>
      </w:pPr>
    </w:p>
    <w:p w:rsidR="00C04C6C" w:rsidRDefault="00C04C6C" w:rsidP="00C04C6C">
      <w:pPr>
        <w:widowControl w:val="0"/>
        <w:jc w:val="center"/>
        <w:rPr>
          <w:rFonts w:ascii="Times New Roman" w:hAnsi="Times New Roman"/>
          <w:b/>
          <w:bCs/>
        </w:rPr>
      </w:pPr>
    </w:p>
    <w:p w:rsidR="00C04C6C" w:rsidRDefault="00C04C6C" w:rsidP="00C04C6C">
      <w:pPr>
        <w:widowControl w:val="0"/>
        <w:jc w:val="center"/>
        <w:rPr>
          <w:rFonts w:ascii="Times New Roman" w:hAnsi="Times New Roman"/>
          <w:b/>
          <w:bCs/>
        </w:rPr>
      </w:pPr>
    </w:p>
    <w:p w:rsidR="00C04C6C" w:rsidRDefault="00C04C6C" w:rsidP="00C04C6C">
      <w:pPr>
        <w:widowControl w:val="0"/>
        <w:jc w:val="center"/>
        <w:rPr>
          <w:rFonts w:ascii="Times New Roman" w:hAnsi="Times New Roman"/>
          <w:b/>
          <w:bCs/>
        </w:rPr>
      </w:pPr>
    </w:p>
    <w:p w:rsidR="00C04C6C" w:rsidRDefault="00C04C6C" w:rsidP="00C04C6C">
      <w:pPr>
        <w:widowControl w:val="0"/>
        <w:jc w:val="center"/>
        <w:rPr>
          <w:rFonts w:ascii="Times New Roman" w:hAnsi="Times New Roman"/>
          <w:b/>
          <w:bCs/>
        </w:rPr>
      </w:pPr>
    </w:p>
    <w:p w:rsidR="00C04C6C" w:rsidRDefault="00C04C6C" w:rsidP="00C04C6C">
      <w:pPr>
        <w:widowControl w:val="0"/>
        <w:jc w:val="center"/>
        <w:rPr>
          <w:rFonts w:ascii="Times New Roman" w:hAnsi="Times New Roman"/>
          <w:b/>
          <w:bCs/>
        </w:rPr>
      </w:pPr>
    </w:p>
    <w:p w:rsidR="00C04C6C" w:rsidRDefault="00C04C6C" w:rsidP="00C04C6C">
      <w:pPr>
        <w:widowControl w:val="0"/>
        <w:jc w:val="center"/>
        <w:rPr>
          <w:rFonts w:ascii="Times New Roman" w:hAnsi="Times New Roman"/>
          <w:b/>
          <w:bCs/>
        </w:rPr>
      </w:pPr>
    </w:p>
    <w:p w:rsidR="00C04C6C" w:rsidRDefault="00C04C6C" w:rsidP="00C04C6C">
      <w:pPr>
        <w:widowControl w:val="0"/>
        <w:jc w:val="center"/>
        <w:rPr>
          <w:rFonts w:ascii="Times New Roman" w:hAnsi="Times New Roman"/>
          <w:b/>
          <w:bCs/>
        </w:rPr>
      </w:pPr>
    </w:p>
    <w:p w:rsidR="00C04C6C" w:rsidRDefault="00C04C6C" w:rsidP="00C04C6C">
      <w:pPr>
        <w:widowControl w:val="0"/>
        <w:jc w:val="center"/>
        <w:rPr>
          <w:rFonts w:ascii="Times New Roman" w:hAnsi="Times New Roman"/>
          <w:b/>
          <w:bCs/>
        </w:rPr>
      </w:pPr>
    </w:p>
    <w:p w:rsidR="00C04C6C" w:rsidRDefault="00C04C6C" w:rsidP="00C04C6C">
      <w:pPr>
        <w:widowControl w:val="0"/>
        <w:jc w:val="center"/>
        <w:rPr>
          <w:rFonts w:ascii="Times New Roman" w:hAnsi="Times New Roman"/>
          <w:b/>
          <w:bCs/>
        </w:rPr>
      </w:pPr>
    </w:p>
    <w:p w:rsidR="00C04C6C" w:rsidRDefault="00C04C6C" w:rsidP="00C04C6C">
      <w:pPr>
        <w:spacing w:line="36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2025</w:t>
      </w:r>
    </w:p>
    <w:p w:rsidR="00C04C6C" w:rsidRDefault="00C04C6C" w:rsidP="00C04C6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Рабочая п</w:t>
      </w:r>
      <w:r w:rsidRPr="00FA594F">
        <w:rPr>
          <w:rFonts w:ascii="Times New Roman" w:hAnsi="Times New Roman" w:cs="Times New Roman"/>
        </w:rPr>
        <w:t>рограмма учебной дисциплины является частью основной профессиональной образовательной программы в соответствии с ФГОС СПО по профессии</w:t>
      </w:r>
      <w:r>
        <w:rPr>
          <w:rFonts w:ascii="Times New Roman" w:hAnsi="Times New Roman" w:cs="Times New Roman"/>
        </w:rPr>
        <w:t xml:space="preserve"> 35.01.19 «Мастер садово-паркового и ландшафтного строительства» у</w:t>
      </w:r>
      <w:r w:rsidRPr="0074362B">
        <w:rPr>
          <w:rFonts w:ascii="Times New Roman" w:hAnsi="Times New Roman" w:cs="Times New Roman"/>
          <w:sz w:val="24"/>
        </w:rPr>
        <w:t>твержден</w:t>
      </w:r>
      <w:r>
        <w:rPr>
          <w:rFonts w:ascii="Times New Roman" w:hAnsi="Times New Roman" w:cs="Times New Roman"/>
          <w:sz w:val="24"/>
        </w:rPr>
        <w:t xml:space="preserve"> </w:t>
      </w:r>
      <w:r w:rsidRPr="0074362B">
        <w:rPr>
          <w:rFonts w:ascii="Times New Roman" w:hAnsi="Times New Roman" w:cs="Times New Roman"/>
          <w:sz w:val="24"/>
        </w:rPr>
        <w:t>приказом Министерства образования</w:t>
      </w:r>
      <w:r>
        <w:rPr>
          <w:rFonts w:ascii="Times New Roman" w:hAnsi="Times New Roman" w:cs="Times New Roman"/>
          <w:sz w:val="24"/>
        </w:rPr>
        <w:t xml:space="preserve"> </w:t>
      </w:r>
      <w:r w:rsidRPr="0074362B">
        <w:rPr>
          <w:rFonts w:ascii="Times New Roman" w:hAnsi="Times New Roman" w:cs="Times New Roman"/>
          <w:sz w:val="24"/>
        </w:rPr>
        <w:t>и науки Российской Федерации</w:t>
      </w:r>
      <w:r>
        <w:rPr>
          <w:rFonts w:ascii="Times New Roman" w:hAnsi="Times New Roman" w:cs="Times New Roman"/>
          <w:sz w:val="24"/>
        </w:rPr>
        <w:t xml:space="preserve"> от 2 августа 2013 г. №</w:t>
      </w:r>
      <w:r w:rsidRPr="0074362B">
        <w:rPr>
          <w:rFonts w:ascii="Times New Roman" w:hAnsi="Times New Roman" w:cs="Times New Roman"/>
          <w:sz w:val="24"/>
        </w:rPr>
        <w:t xml:space="preserve"> 755</w:t>
      </w:r>
      <w:r>
        <w:rPr>
          <w:rFonts w:ascii="Times New Roman" w:hAnsi="Times New Roman" w:cs="Times New Roman"/>
        </w:rPr>
        <w:t xml:space="preserve">, входящей в укрупненную группу профессий 35.00.00 Сельское и рыбное хозяйство, по программе профессионального обучения 18103 «Садовник» </w:t>
      </w:r>
    </w:p>
    <w:p w:rsidR="00C04C6C" w:rsidRPr="00957607" w:rsidRDefault="00C04C6C" w:rsidP="00C04C6C">
      <w:pPr>
        <w:numPr>
          <w:ilvl w:val="0"/>
          <w:numId w:val="3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7607">
        <w:rPr>
          <w:rFonts w:ascii="Times New Roman" w:hAnsi="Times New Roman" w:cs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:rsidR="00C04C6C" w:rsidRPr="00957607" w:rsidRDefault="00C04C6C" w:rsidP="00C04C6C">
      <w:pPr>
        <w:numPr>
          <w:ilvl w:val="0"/>
          <w:numId w:val="33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7607">
        <w:rPr>
          <w:rFonts w:ascii="Times New Roman" w:hAnsi="Times New Roman" w:cs="Times New Roman"/>
          <w:sz w:val="24"/>
          <w:szCs w:val="24"/>
        </w:rPr>
        <w:t xml:space="preserve">Приказа Министерства просвещения Российской Федерации </w:t>
      </w:r>
      <w:r w:rsidRPr="00957607">
        <w:rPr>
          <w:rFonts w:ascii="Times New Roman" w:hAnsi="Times New Roman" w:cs="Times New Roman"/>
          <w:sz w:val="24"/>
          <w:szCs w:val="24"/>
        </w:rPr>
        <w:br/>
        <w:t xml:space="preserve">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:rsidR="00C04C6C" w:rsidRPr="00957607" w:rsidRDefault="00C04C6C" w:rsidP="00C04C6C">
      <w:pPr>
        <w:numPr>
          <w:ilvl w:val="0"/>
          <w:numId w:val="32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57607">
        <w:rPr>
          <w:rFonts w:ascii="Times New Roman" w:hAnsi="Times New Roman" w:cs="Times New Roman"/>
          <w:sz w:val="24"/>
          <w:szCs w:val="24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</w:t>
      </w:r>
      <w:r>
        <w:rPr>
          <w:rFonts w:ascii="Times New Roman" w:hAnsi="Times New Roman" w:cs="Times New Roman"/>
        </w:rPr>
        <w:t>программе профессионального обучения 18103 «Садовник»</w:t>
      </w:r>
    </w:p>
    <w:p w:rsidR="00C04C6C" w:rsidRPr="00FA594F" w:rsidRDefault="00C04C6C" w:rsidP="00C04C6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C04C6C" w:rsidRPr="0070599A" w:rsidRDefault="00C04C6C" w:rsidP="00C04C6C">
      <w:pPr>
        <w:jc w:val="both"/>
        <w:rPr>
          <w:rFonts w:ascii="Times New Roman" w:hAnsi="Times New Roman"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>Организация – разработчик</w:t>
      </w:r>
      <w:r w:rsidRPr="0070599A">
        <w:rPr>
          <w:rFonts w:ascii="Times New Roman" w:hAnsi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:rsidR="00C04C6C" w:rsidRPr="0070599A" w:rsidRDefault="00C04C6C" w:rsidP="00C04C6C">
      <w:pPr>
        <w:jc w:val="both"/>
        <w:rPr>
          <w:rFonts w:ascii="Times New Roman" w:hAnsi="Times New Roman"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:rsidR="00C04C6C" w:rsidRPr="0070599A" w:rsidRDefault="00C04C6C" w:rsidP="00C04C6C">
      <w:pPr>
        <w:pStyle w:val="af3"/>
        <w:rPr>
          <w:rFonts w:ascii="Times New Roman" w:hAnsi="Times New Roman"/>
          <w:b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>Протоколом педагогического совета</w:t>
      </w:r>
    </w:p>
    <w:p w:rsidR="00C04C6C" w:rsidRPr="0070599A" w:rsidRDefault="00C04C6C" w:rsidP="00C04C6C">
      <w:pPr>
        <w:pStyle w:val="af3"/>
        <w:rPr>
          <w:rFonts w:ascii="Times New Roman" w:hAnsi="Times New Roman"/>
          <w:b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>ГБПОУ «ВАТТ-ККК»</w:t>
      </w:r>
    </w:p>
    <w:p w:rsidR="00C04C6C" w:rsidRPr="0070599A" w:rsidRDefault="00C04C6C" w:rsidP="00C04C6C">
      <w:pPr>
        <w:pStyle w:val="af3"/>
        <w:rPr>
          <w:rFonts w:ascii="Times New Roman" w:hAnsi="Times New Roman"/>
          <w:b/>
          <w:sz w:val="24"/>
          <w:szCs w:val="24"/>
        </w:rPr>
      </w:pPr>
      <w:r w:rsidRPr="0070599A">
        <w:rPr>
          <w:rFonts w:ascii="Times New Roman" w:hAnsi="Times New Roman"/>
          <w:b/>
          <w:sz w:val="24"/>
          <w:szCs w:val="24"/>
        </w:rPr>
        <w:t>Протокол № 6 от 30.06.2025 г.</w:t>
      </w:r>
    </w:p>
    <w:p w:rsidR="00C04C6C" w:rsidRPr="0070599A" w:rsidRDefault="00C04C6C" w:rsidP="00C04C6C">
      <w:pPr>
        <w:pStyle w:val="af3"/>
        <w:rPr>
          <w:rFonts w:ascii="Times New Roman" w:hAnsi="Times New Roman"/>
          <w:b/>
          <w:sz w:val="24"/>
          <w:szCs w:val="24"/>
        </w:rPr>
      </w:pPr>
    </w:p>
    <w:p w:rsidR="00C04C6C" w:rsidRPr="0070599A" w:rsidRDefault="00C04C6C" w:rsidP="00C04C6C">
      <w:pPr>
        <w:pStyle w:val="af3"/>
        <w:rPr>
          <w:rFonts w:ascii="Times New Roman" w:hAnsi="Times New Roman"/>
          <w:b/>
          <w:sz w:val="24"/>
          <w:szCs w:val="24"/>
        </w:rPr>
      </w:pPr>
      <w:r w:rsidRPr="0070599A">
        <w:rPr>
          <w:rFonts w:ascii="Times New Roman" w:hAnsi="Times New Roman"/>
          <w:sz w:val="24"/>
          <w:szCs w:val="24"/>
        </w:rPr>
        <w:t xml:space="preserve">Разработчик:  </w:t>
      </w:r>
      <w:r>
        <w:rPr>
          <w:rFonts w:ascii="Times New Roman" w:hAnsi="Times New Roman"/>
          <w:sz w:val="24"/>
          <w:szCs w:val="24"/>
        </w:rPr>
        <w:t>Смирнов И.В</w:t>
      </w:r>
      <w:r w:rsidRPr="0070599A">
        <w:rPr>
          <w:rFonts w:ascii="Times New Roman" w:hAnsi="Times New Roman"/>
          <w:sz w:val="24"/>
          <w:szCs w:val="24"/>
        </w:rPr>
        <w:t xml:space="preserve">., преподаватель </w:t>
      </w:r>
    </w:p>
    <w:p w:rsidR="00505ED3" w:rsidRPr="00A409EB" w:rsidRDefault="00505ED3" w:rsidP="00505E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bCs/>
        </w:rPr>
      </w:pPr>
    </w:p>
    <w:p w:rsidR="00505ED3" w:rsidRPr="00A409EB" w:rsidRDefault="00505ED3" w:rsidP="00505ED3">
      <w:pPr>
        <w:rPr>
          <w:lang w:eastAsia="ar-SA"/>
        </w:rPr>
      </w:pPr>
    </w:p>
    <w:p w:rsidR="00505ED3" w:rsidRPr="00A409EB" w:rsidRDefault="00505ED3" w:rsidP="00505ED3">
      <w:pPr>
        <w:rPr>
          <w:lang w:eastAsia="ar-SA"/>
        </w:rPr>
      </w:pPr>
    </w:p>
    <w:p w:rsidR="00505ED3" w:rsidRPr="00A409EB" w:rsidRDefault="00505ED3" w:rsidP="00505ED3">
      <w:pPr>
        <w:rPr>
          <w:lang w:eastAsia="ar-SA"/>
        </w:rPr>
      </w:pPr>
    </w:p>
    <w:p w:rsidR="00505ED3" w:rsidRPr="00A409EB" w:rsidRDefault="00505ED3" w:rsidP="00505ED3">
      <w:pPr>
        <w:rPr>
          <w:lang w:eastAsia="ar-SA"/>
        </w:rPr>
      </w:pPr>
    </w:p>
    <w:p w:rsidR="00505ED3" w:rsidRPr="00A409EB" w:rsidRDefault="00505ED3" w:rsidP="00505ED3">
      <w:pPr>
        <w:rPr>
          <w:lang w:eastAsia="ar-SA"/>
        </w:rPr>
      </w:pPr>
    </w:p>
    <w:p w:rsidR="00505ED3" w:rsidRPr="00A409EB" w:rsidRDefault="00505ED3" w:rsidP="00505ED3">
      <w:pPr>
        <w:rPr>
          <w:lang w:eastAsia="ar-SA"/>
        </w:rPr>
      </w:pPr>
    </w:p>
    <w:p w:rsidR="00505ED3" w:rsidRPr="00A409EB" w:rsidRDefault="00505ED3" w:rsidP="00505ED3">
      <w:pPr>
        <w:rPr>
          <w:lang w:eastAsia="ar-SA"/>
        </w:rPr>
      </w:pPr>
    </w:p>
    <w:p w:rsidR="00505ED3" w:rsidRPr="00A409EB" w:rsidRDefault="00505ED3" w:rsidP="00505ED3">
      <w:pPr>
        <w:rPr>
          <w:lang w:eastAsia="ar-SA"/>
        </w:rPr>
      </w:pPr>
    </w:p>
    <w:p w:rsidR="00505ED3" w:rsidRPr="00A409EB" w:rsidRDefault="00505ED3" w:rsidP="00505ED3">
      <w:pPr>
        <w:rPr>
          <w:lang w:eastAsia="ar-SA"/>
        </w:rPr>
      </w:pPr>
    </w:p>
    <w:p w:rsidR="00BA01DC" w:rsidRPr="00B012BF" w:rsidRDefault="00BA01DC" w:rsidP="00B012BF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B012BF">
        <w:rPr>
          <w:b/>
        </w:rPr>
        <w:lastRenderedPageBreak/>
        <w:t xml:space="preserve">СОДЕРЖАНИЕ </w:t>
      </w:r>
    </w:p>
    <w:p w:rsidR="0072012F" w:rsidRPr="00B012BF" w:rsidRDefault="0072012F" w:rsidP="00B012BF">
      <w:pPr>
        <w:spacing w:after="0"/>
        <w:rPr>
          <w:sz w:val="24"/>
          <w:szCs w:val="24"/>
          <w:lang w:eastAsia="ar-SA"/>
        </w:rPr>
      </w:pPr>
    </w:p>
    <w:tbl>
      <w:tblPr>
        <w:tblStyle w:val="12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7274"/>
        <w:gridCol w:w="1101"/>
      </w:tblGrid>
      <w:tr w:rsidR="0072012F" w:rsidRPr="00B012BF" w:rsidTr="007765B8">
        <w:tc>
          <w:tcPr>
            <w:tcW w:w="992" w:type="dxa"/>
          </w:tcPr>
          <w:p w:rsidR="0072012F" w:rsidRPr="00B012BF" w:rsidRDefault="0072012F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7655" w:type="dxa"/>
          </w:tcPr>
          <w:p w:rsidR="0072012F" w:rsidRPr="00B012BF" w:rsidRDefault="0072012F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134" w:type="dxa"/>
          </w:tcPr>
          <w:p w:rsidR="0072012F" w:rsidRPr="00B012BF" w:rsidRDefault="0072012F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Стр.</w:t>
            </w:r>
          </w:p>
        </w:tc>
      </w:tr>
      <w:tr w:rsidR="0072012F" w:rsidRPr="00B012BF" w:rsidTr="007765B8">
        <w:tc>
          <w:tcPr>
            <w:tcW w:w="992" w:type="dxa"/>
          </w:tcPr>
          <w:p w:rsidR="0072012F" w:rsidRPr="00B012BF" w:rsidRDefault="0072012F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72012F" w:rsidRPr="00B012BF" w:rsidRDefault="00C04C6C" w:rsidP="00D411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Паспорт</w:t>
            </w:r>
            <w:r w:rsidR="007765B8" w:rsidRPr="007765B8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</w:t>
            </w:r>
            <w:r w:rsidR="007765B8"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рабочей</w:t>
            </w:r>
            <w:r w:rsidR="007765B8" w:rsidRPr="007765B8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</w:t>
            </w:r>
            <w:r w:rsidR="007765B8"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 w:rsidR="007765B8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  <w:r w:rsidR="0072012F" w:rsidRPr="00B012BF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1134" w:type="dxa"/>
          </w:tcPr>
          <w:p w:rsidR="0072012F" w:rsidRPr="00B012BF" w:rsidRDefault="00BE707D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</w:tr>
      <w:tr w:rsidR="0072012F" w:rsidRPr="00B012BF" w:rsidTr="007765B8">
        <w:tc>
          <w:tcPr>
            <w:tcW w:w="992" w:type="dxa"/>
          </w:tcPr>
          <w:p w:rsidR="0072012F" w:rsidRPr="00B012BF" w:rsidRDefault="0072012F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72012F" w:rsidRPr="00B012BF" w:rsidRDefault="0072012F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 xml:space="preserve">Результаты освоения </w:t>
            </w:r>
            <w:r w:rsidR="007765B8"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рабочей</w:t>
            </w:r>
            <w:r w:rsidR="007765B8" w:rsidRPr="007765B8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</w:t>
            </w:r>
            <w:r w:rsidR="007765B8"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 w:rsidR="007765B8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1134" w:type="dxa"/>
          </w:tcPr>
          <w:p w:rsidR="0072012F" w:rsidRPr="00B012BF" w:rsidRDefault="00BE707D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72012F" w:rsidRPr="00B012BF" w:rsidTr="007765B8">
        <w:tc>
          <w:tcPr>
            <w:tcW w:w="992" w:type="dxa"/>
          </w:tcPr>
          <w:p w:rsidR="0072012F" w:rsidRPr="00B012BF" w:rsidRDefault="0072012F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72012F" w:rsidRPr="00B012BF" w:rsidRDefault="0072012F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 xml:space="preserve">Структура и содержание </w:t>
            </w:r>
            <w:r w:rsidR="007765B8"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рабочей</w:t>
            </w:r>
            <w:r w:rsidR="007765B8" w:rsidRPr="007765B8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</w:t>
            </w:r>
            <w:r w:rsidR="007765B8"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 w:rsidR="007765B8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  <w:r w:rsidRPr="00B012BF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1134" w:type="dxa"/>
          </w:tcPr>
          <w:p w:rsidR="0072012F" w:rsidRPr="00B012BF" w:rsidRDefault="00BE707D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</w:p>
        </w:tc>
      </w:tr>
      <w:tr w:rsidR="0072012F" w:rsidRPr="00B012BF" w:rsidTr="007765B8">
        <w:tc>
          <w:tcPr>
            <w:tcW w:w="992" w:type="dxa"/>
          </w:tcPr>
          <w:p w:rsidR="0072012F" w:rsidRPr="00B012BF" w:rsidRDefault="00FB069B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72012F" w:rsidRPr="00B012BF" w:rsidRDefault="0072012F" w:rsidP="00776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 xml:space="preserve">Условия реализации </w:t>
            </w:r>
            <w:r w:rsidR="007765B8"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рабочей</w:t>
            </w:r>
            <w:r w:rsidR="007765B8" w:rsidRPr="007765B8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</w:t>
            </w:r>
            <w:r w:rsidR="007765B8"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 w:rsidR="007765B8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B012BF">
              <w:rPr>
                <w:rFonts w:ascii="Times New Roman" w:hAnsi="Times New Roman"/>
                <w:sz w:val="24"/>
                <w:szCs w:val="24"/>
              </w:rPr>
              <w:t>профессионального модуля</w:t>
            </w:r>
          </w:p>
        </w:tc>
        <w:tc>
          <w:tcPr>
            <w:tcW w:w="1134" w:type="dxa"/>
          </w:tcPr>
          <w:p w:rsidR="0072012F" w:rsidRPr="00B012BF" w:rsidRDefault="00BE707D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11</w:t>
            </w:r>
          </w:p>
        </w:tc>
      </w:tr>
      <w:tr w:rsidR="0072012F" w:rsidRPr="00B012BF" w:rsidTr="007765B8">
        <w:tc>
          <w:tcPr>
            <w:tcW w:w="992" w:type="dxa"/>
          </w:tcPr>
          <w:p w:rsidR="0072012F" w:rsidRPr="00B012BF" w:rsidRDefault="00FB069B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72012F" w:rsidRPr="00B012BF" w:rsidRDefault="0072012F" w:rsidP="007765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012BF">
              <w:rPr>
                <w:rFonts w:ascii="Times New Roman" w:hAnsi="Times New Roman"/>
                <w:iCs/>
                <w:sz w:val="24"/>
                <w:szCs w:val="24"/>
              </w:rPr>
              <w:t xml:space="preserve">Контроль и оценка результатов освоения </w:t>
            </w:r>
            <w:r w:rsidR="007765B8"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рабочей</w:t>
            </w:r>
            <w:r w:rsidR="007765B8" w:rsidRPr="007765B8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 xml:space="preserve"> </w:t>
            </w:r>
            <w:r w:rsidR="007765B8" w:rsidRPr="007765B8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программы</w:t>
            </w:r>
            <w:r w:rsidR="007765B8">
              <w:rPr>
                <w:rFonts w:ascii="Times New Roman" w:hAnsi="Times New Roman" w:cs="Times New Roman"/>
                <w:b/>
                <w:bCs/>
                <w:caps/>
              </w:rPr>
              <w:t xml:space="preserve"> </w:t>
            </w:r>
            <w:r w:rsidRPr="00B012BF">
              <w:rPr>
                <w:rFonts w:ascii="Times New Roman" w:hAnsi="Times New Roman"/>
                <w:sz w:val="24"/>
                <w:szCs w:val="24"/>
              </w:rPr>
              <w:t xml:space="preserve">профессионального модуля </w:t>
            </w:r>
          </w:p>
        </w:tc>
        <w:tc>
          <w:tcPr>
            <w:tcW w:w="1134" w:type="dxa"/>
          </w:tcPr>
          <w:p w:rsidR="0072012F" w:rsidRPr="00B012BF" w:rsidRDefault="00BE707D" w:rsidP="00B012B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14</w:t>
            </w:r>
          </w:p>
        </w:tc>
      </w:tr>
    </w:tbl>
    <w:p w:rsidR="00BA01DC" w:rsidRPr="00B012BF" w:rsidRDefault="00BA01DC" w:rsidP="00B01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72012F" w:rsidRPr="00B012BF" w:rsidRDefault="0072012F" w:rsidP="00B01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BA01DC" w:rsidRPr="00B012BF" w:rsidRDefault="00BA01DC" w:rsidP="00B012BF">
      <w:pPr>
        <w:spacing w:after="0"/>
        <w:rPr>
          <w:rFonts w:ascii="Times New Roman" w:hAnsi="Times New Roman" w:cs="Times New Roman"/>
          <w:sz w:val="24"/>
          <w:szCs w:val="24"/>
        </w:rPr>
        <w:sectPr w:rsidR="00BA01DC" w:rsidRPr="00B012BF" w:rsidSect="00D411EA">
          <w:footerReference w:type="default" r:id="rId8"/>
          <w:pgSz w:w="11906" w:h="16838"/>
          <w:pgMar w:top="1134" w:right="851" w:bottom="1134" w:left="1701" w:header="720" w:footer="720" w:gutter="0"/>
          <w:cols w:space="720"/>
          <w:docGrid w:linePitch="360"/>
        </w:sectPr>
      </w:pPr>
    </w:p>
    <w:p w:rsidR="001A1A6D" w:rsidRPr="00B012BF" w:rsidRDefault="00BA01DC" w:rsidP="001B2046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spacing w:line="360" w:lineRule="auto"/>
        <w:ind w:firstLine="0"/>
        <w:jc w:val="center"/>
        <w:rPr>
          <w:b/>
          <w:bCs/>
          <w:caps/>
          <w:lang w:eastAsia="ru-RU"/>
        </w:rPr>
      </w:pPr>
      <w:r w:rsidRPr="00B012BF">
        <w:rPr>
          <w:b/>
        </w:rPr>
        <w:lastRenderedPageBreak/>
        <w:t xml:space="preserve">1. </w:t>
      </w:r>
      <w:r w:rsidR="00C04C6C">
        <w:rPr>
          <w:b/>
          <w:bCs/>
          <w:caps/>
          <w:lang w:eastAsia="ru-RU"/>
        </w:rPr>
        <w:t>Паспорт</w:t>
      </w:r>
      <w:r w:rsidR="007765B8">
        <w:rPr>
          <w:b/>
          <w:bCs/>
          <w:caps/>
          <w:lang w:eastAsia="ru-RU"/>
        </w:rPr>
        <w:t xml:space="preserve"> рабочей </w:t>
      </w:r>
      <w:r w:rsidR="001A1A6D" w:rsidRPr="00B012BF">
        <w:rPr>
          <w:b/>
          <w:bCs/>
          <w:caps/>
          <w:lang w:eastAsia="ru-RU"/>
        </w:rPr>
        <w:t xml:space="preserve"> ПРОГРАММЫ</w:t>
      </w:r>
      <w:r w:rsidR="007765B8">
        <w:rPr>
          <w:b/>
          <w:bCs/>
          <w:caps/>
          <w:lang w:eastAsia="ru-RU"/>
        </w:rPr>
        <w:t xml:space="preserve"> </w:t>
      </w:r>
      <w:r w:rsidR="001A1A6D" w:rsidRPr="00B012BF">
        <w:rPr>
          <w:b/>
          <w:bCs/>
          <w:caps/>
        </w:rPr>
        <w:t>ПРОФЕССИОНАЛЬНОГО МОДУЛЯ</w:t>
      </w:r>
    </w:p>
    <w:p w:rsidR="00862363" w:rsidRPr="00862363" w:rsidRDefault="00862363" w:rsidP="00862363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6236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ПМ.03</w:t>
      </w:r>
      <w:r w:rsidR="00E9407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  <w:r w:rsidRPr="0086236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Основы трудоустройства на работу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</w:t>
      </w:r>
    </w:p>
    <w:p w:rsidR="003B4A79" w:rsidRPr="00B012BF" w:rsidRDefault="00BA01DC" w:rsidP="00B012BF">
      <w:pPr>
        <w:pStyle w:val="a8"/>
        <w:numPr>
          <w:ilvl w:val="1"/>
          <w:numId w:val="6"/>
        </w:numPr>
        <w:tabs>
          <w:tab w:val="left" w:pos="284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0" w:firstLine="0"/>
        <w:contextualSpacing w:val="0"/>
        <w:rPr>
          <w:b/>
          <w:lang w:eastAsia="ar-SA"/>
        </w:rPr>
      </w:pPr>
      <w:r w:rsidRPr="00B012BF">
        <w:rPr>
          <w:b/>
          <w:lang w:eastAsia="ar-SA"/>
        </w:rPr>
        <w:t>Область применения программы</w:t>
      </w:r>
    </w:p>
    <w:p w:rsidR="00862363" w:rsidRPr="005413F4" w:rsidRDefault="007765B8" w:rsidP="007765B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</w:t>
      </w:r>
      <w:r w:rsidR="00D411EA">
        <w:rPr>
          <w:rFonts w:ascii="Times New Roman" w:hAnsi="Times New Roman" w:cs="Times New Roman"/>
          <w:sz w:val="24"/>
          <w:szCs w:val="24"/>
        </w:rPr>
        <w:t>П</w:t>
      </w:r>
      <w:r w:rsidR="00BA01DC" w:rsidRPr="00B012BF">
        <w:rPr>
          <w:rFonts w:ascii="Times New Roman" w:hAnsi="Times New Roman" w:cs="Times New Roman"/>
          <w:sz w:val="24"/>
          <w:szCs w:val="24"/>
        </w:rPr>
        <w:t xml:space="preserve">рограмма профессионального модуля является частью  </w:t>
      </w:r>
      <w:r>
        <w:rPr>
          <w:rFonts w:ascii="Times New Roman" w:hAnsi="Times New Roman" w:cs="Times New Roman"/>
          <w:sz w:val="24"/>
          <w:szCs w:val="24"/>
        </w:rPr>
        <w:t>программы</w:t>
      </w:r>
      <w:r w:rsidRPr="00D451D5">
        <w:rPr>
          <w:rFonts w:ascii="Times New Roman" w:hAnsi="Times New Roman" w:cs="Times New Roman"/>
          <w:sz w:val="24"/>
          <w:szCs w:val="24"/>
        </w:rPr>
        <w:t xml:space="preserve"> профессион</w:t>
      </w:r>
      <w:r>
        <w:rPr>
          <w:rFonts w:ascii="Times New Roman" w:hAnsi="Times New Roman" w:cs="Times New Roman"/>
          <w:sz w:val="24"/>
          <w:szCs w:val="24"/>
        </w:rPr>
        <w:t xml:space="preserve">ального обучения </w:t>
      </w:r>
      <w:r w:rsidRPr="00D451D5">
        <w:rPr>
          <w:rFonts w:ascii="Times New Roman" w:hAnsi="Times New Roman" w:cs="Times New Roman"/>
          <w:sz w:val="24"/>
          <w:szCs w:val="24"/>
        </w:rPr>
        <w:t>по профессии рабочего</w:t>
      </w:r>
      <w:r>
        <w:rPr>
          <w:rFonts w:ascii="Times New Roman" w:hAnsi="Times New Roman" w:cs="Times New Roman"/>
          <w:sz w:val="24"/>
          <w:szCs w:val="24"/>
        </w:rPr>
        <w:t>, должности служащего</w:t>
      </w:r>
      <w:r w:rsidRPr="00D451D5">
        <w:rPr>
          <w:rFonts w:ascii="Times New Roman" w:hAnsi="Times New Roman" w:cs="Times New Roman"/>
          <w:sz w:val="24"/>
          <w:szCs w:val="24"/>
        </w:rPr>
        <w:t xml:space="preserve"> 18103 Садовник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="00AB0CC5" w:rsidRPr="00B012BF">
        <w:rPr>
          <w:rFonts w:ascii="Times New Roman" w:hAnsi="Times New Roman" w:cs="Times New Roman"/>
          <w:sz w:val="24"/>
          <w:szCs w:val="24"/>
        </w:rPr>
        <w:t xml:space="preserve"> </w:t>
      </w:r>
      <w:r w:rsidR="00BA01DC" w:rsidRPr="00B012BF">
        <w:rPr>
          <w:rFonts w:ascii="Times New Roman" w:hAnsi="Times New Roman" w:cs="Times New Roman"/>
          <w:sz w:val="24"/>
          <w:szCs w:val="24"/>
        </w:rPr>
        <w:t>части освоения основного вида профессиональной деятельности (ВПД):</w:t>
      </w:r>
      <w:r w:rsidRPr="007765B8">
        <w:rPr>
          <w:rFonts w:ascii="Times New Roman" w:hAnsi="Times New Roman" w:cs="Times New Roman"/>
          <w:sz w:val="24"/>
          <w:szCs w:val="24"/>
        </w:rPr>
        <w:t xml:space="preserve"> </w:t>
      </w:r>
      <w:r w:rsidR="00862363" w:rsidRPr="007765B8">
        <w:rPr>
          <w:rFonts w:ascii="Times New Roman" w:hAnsi="Times New Roman" w:cs="Times New Roman"/>
          <w:sz w:val="24"/>
          <w:szCs w:val="24"/>
        </w:rPr>
        <w:t>Основы трудоустройства на работу</w:t>
      </w:r>
      <w:r w:rsidR="00862363" w:rsidRPr="005413F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363" w:rsidRPr="005413F4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 xml:space="preserve">формирования </w:t>
      </w:r>
      <w:r w:rsidR="00862363" w:rsidRPr="005413F4">
        <w:rPr>
          <w:rFonts w:ascii="Times New Roman" w:hAnsi="Times New Roman" w:cs="Times New Roman"/>
          <w:sz w:val="24"/>
          <w:szCs w:val="24"/>
        </w:rPr>
        <w:t>соответствующих профессиональных компетенций (ПК):</w:t>
      </w:r>
    </w:p>
    <w:p w:rsidR="00862363" w:rsidRPr="005413F4" w:rsidRDefault="00862363" w:rsidP="00862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ПК 9.4. Составлять резюме по заданной теме.</w:t>
      </w:r>
    </w:p>
    <w:p w:rsidR="00862363" w:rsidRPr="005413F4" w:rsidRDefault="00862363" w:rsidP="00862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ПК 9.5. Вести диалог с работодателем в модельных условиях.</w:t>
      </w:r>
    </w:p>
    <w:p w:rsidR="00862363" w:rsidRPr="005413F4" w:rsidRDefault="00862363" w:rsidP="008623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ПК 9.6. 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нормативно правовыми актами.</w:t>
      </w:r>
    </w:p>
    <w:p w:rsidR="00862363" w:rsidRPr="005413F4" w:rsidRDefault="00862363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b/>
          <w:bCs/>
          <w:sz w:val="24"/>
          <w:szCs w:val="24"/>
        </w:rPr>
        <w:t>1.2. Цели и задачи модуля – требования к результатам освоения модуля</w:t>
      </w:r>
    </w:p>
    <w:p w:rsidR="00862363" w:rsidRPr="005413F4" w:rsidRDefault="00862363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C3497C" w:rsidRDefault="00C3497C" w:rsidP="00C3497C">
      <w:pPr>
        <w:widowControl w:val="0"/>
        <w:autoSpaceDE w:val="0"/>
        <w:autoSpaceDN w:val="0"/>
        <w:adjustRightInd w:val="0"/>
        <w:spacing w:after="0" w:line="360" w:lineRule="auto"/>
        <w:ind w:firstLine="9"/>
        <w:rPr>
          <w:rFonts w:ascii="Times New Roman" w:hAnsi="Times New Roman"/>
          <w:b/>
          <w:bCs/>
          <w:sz w:val="24"/>
          <w:szCs w:val="24"/>
        </w:rPr>
      </w:pPr>
      <w:r w:rsidRPr="00BC699C">
        <w:rPr>
          <w:rFonts w:ascii="Times New Roman" w:hAnsi="Times New Roman"/>
          <w:b/>
          <w:bCs/>
          <w:sz w:val="24"/>
          <w:szCs w:val="24"/>
        </w:rPr>
        <w:t>иметь практический опыт:</w:t>
      </w:r>
    </w:p>
    <w:p w:rsidR="00C3497C" w:rsidRPr="004E4E83" w:rsidRDefault="00C3497C" w:rsidP="00C3497C">
      <w:pPr>
        <w:pStyle w:val="a8"/>
        <w:numPr>
          <w:ilvl w:val="0"/>
          <w:numId w:val="27"/>
        </w:numPr>
        <w:tabs>
          <w:tab w:val="left" w:pos="175"/>
        </w:tabs>
        <w:autoSpaceDE w:val="0"/>
        <w:autoSpaceDN w:val="0"/>
        <w:adjustRightInd w:val="0"/>
        <w:spacing w:line="360" w:lineRule="auto"/>
        <w:ind w:left="0" w:firstLine="9"/>
        <w:rPr>
          <w:color w:val="000000"/>
        </w:rPr>
      </w:pPr>
      <w:r w:rsidRPr="004E4E83">
        <w:rPr>
          <w:color w:val="000000"/>
        </w:rPr>
        <w:t>самостоятельно с</w:t>
      </w:r>
      <w:r>
        <w:rPr>
          <w:color w:val="000000"/>
        </w:rPr>
        <w:t>оставлять резюме, автобиографию</w:t>
      </w:r>
      <w:r w:rsidRPr="004E4E83">
        <w:rPr>
          <w:color w:val="000000"/>
        </w:rPr>
        <w:t xml:space="preserve">; </w:t>
      </w:r>
    </w:p>
    <w:p w:rsidR="00C3497C" w:rsidRPr="004E4E83" w:rsidRDefault="00C3497C" w:rsidP="00C3497C">
      <w:pPr>
        <w:pStyle w:val="a8"/>
        <w:numPr>
          <w:ilvl w:val="0"/>
          <w:numId w:val="27"/>
        </w:numPr>
        <w:tabs>
          <w:tab w:val="left" w:pos="175"/>
        </w:tabs>
        <w:autoSpaceDE w:val="0"/>
        <w:autoSpaceDN w:val="0"/>
        <w:adjustRightInd w:val="0"/>
        <w:spacing w:line="360" w:lineRule="auto"/>
        <w:ind w:left="0" w:firstLine="9"/>
        <w:rPr>
          <w:color w:val="000000"/>
        </w:rPr>
      </w:pPr>
      <w:r w:rsidRPr="004E4E83">
        <w:rPr>
          <w:color w:val="000000"/>
        </w:rPr>
        <w:t xml:space="preserve">грамотно подавать себя при собеседовании с работодателем; </w:t>
      </w:r>
    </w:p>
    <w:p w:rsidR="00C3497C" w:rsidRPr="004E4E83" w:rsidRDefault="00C3497C" w:rsidP="00C3497C">
      <w:pPr>
        <w:pStyle w:val="a8"/>
        <w:numPr>
          <w:ilvl w:val="0"/>
          <w:numId w:val="27"/>
        </w:numPr>
        <w:tabs>
          <w:tab w:val="left" w:pos="175"/>
        </w:tabs>
        <w:autoSpaceDE w:val="0"/>
        <w:autoSpaceDN w:val="0"/>
        <w:adjustRightInd w:val="0"/>
        <w:spacing w:line="360" w:lineRule="auto"/>
        <w:ind w:left="0" w:firstLine="9"/>
        <w:rPr>
          <w:color w:val="000000"/>
        </w:rPr>
      </w:pPr>
      <w:r w:rsidRPr="004E4E83">
        <w:rPr>
          <w:color w:val="000000"/>
        </w:rPr>
        <w:t xml:space="preserve">успешно адаптироваться к трудовому процессу на новом рабочем месте; </w:t>
      </w:r>
    </w:p>
    <w:p w:rsidR="00C3497C" w:rsidRPr="004E4E83" w:rsidRDefault="00C3497C" w:rsidP="00C3497C">
      <w:pPr>
        <w:pStyle w:val="a8"/>
        <w:numPr>
          <w:ilvl w:val="0"/>
          <w:numId w:val="27"/>
        </w:numPr>
        <w:tabs>
          <w:tab w:val="left" w:pos="175"/>
        </w:tabs>
        <w:autoSpaceDE w:val="0"/>
        <w:autoSpaceDN w:val="0"/>
        <w:adjustRightInd w:val="0"/>
        <w:spacing w:line="360" w:lineRule="auto"/>
        <w:ind w:left="0" w:firstLine="9"/>
        <w:rPr>
          <w:color w:val="000000"/>
        </w:rPr>
      </w:pPr>
      <w:r w:rsidRPr="004E4E83">
        <w:rPr>
          <w:color w:val="000000"/>
        </w:rPr>
        <w:t xml:space="preserve">правильно определять, и находить выход из конфликтной ситуации на производстве; </w:t>
      </w:r>
    </w:p>
    <w:p w:rsidR="00C3497C" w:rsidRDefault="00C3497C" w:rsidP="00C3497C">
      <w:pPr>
        <w:spacing w:after="0" w:line="360" w:lineRule="auto"/>
        <w:ind w:firstLine="9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C699C">
        <w:rPr>
          <w:rFonts w:ascii="Times New Roman" w:hAnsi="Times New Roman"/>
          <w:b/>
          <w:bCs/>
          <w:sz w:val="24"/>
          <w:szCs w:val="24"/>
        </w:rPr>
        <w:t>уметь:</w:t>
      </w:r>
    </w:p>
    <w:p w:rsidR="00C3497C" w:rsidRPr="00BC699C" w:rsidRDefault="00C3497C" w:rsidP="00C3497C">
      <w:pPr>
        <w:autoSpaceDE w:val="0"/>
        <w:autoSpaceDN w:val="0"/>
        <w:adjustRightInd w:val="0"/>
        <w:spacing w:after="0" w:line="360" w:lineRule="auto"/>
        <w:ind w:firstLine="9"/>
        <w:rPr>
          <w:rFonts w:ascii="Times New Roman" w:hAnsi="Times New Roman"/>
          <w:color w:val="000000"/>
          <w:sz w:val="24"/>
          <w:szCs w:val="24"/>
        </w:rPr>
      </w:pPr>
      <w:r w:rsidRPr="00BC699C">
        <w:rPr>
          <w:rFonts w:ascii="Times New Roman" w:hAnsi="Times New Roman"/>
          <w:b/>
          <w:bCs/>
          <w:color w:val="000000"/>
          <w:sz w:val="24"/>
          <w:szCs w:val="24"/>
        </w:rPr>
        <w:t xml:space="preserve">- </w:t>
      </w:r>
      <w:r w:rsidRPr="00BC699C">
        <w:rPr>
          <w:rFonts w:ascii="Times New Roman" w:hAnsi="Times New Roman"/>
          <w:color w:val="000000"/>
          <w:sz w:val="24"/>
          <w:szCs w:val="24"/>
        </w:rPr>
        <w:t xml:space="preserve">принимать решение в выборе профессионального вида деятельности </w:t>
      </w:r>
    </w:p>
    <w:p w:rsidR="00C3497C" w:rsidRPr="00BC699C" w:rsidRDefault="00C3497C" w:rsidP="00C3497C">
      <w:pPr>
        <w:autoSpaceDE w:val="0"/>
        <w:autoSpaceDN w:val="0"/>
        <w:adjustRightInd w:val="0"/>
        <w:spacing w:after="0" w:line="360" w:lineRule="auto"/>
        <w:ind w:firstLine="9"/>
        <w:rPr>
          <w:rFonts w:ascii="Times New Roman" w:hAnsi="Times New Roman"/>
          <w:color w:val="000000"/>
          <w:sz w:val="24"/>
          <w:szCs w:val="24"/>
        </w:rPr>
      </w:pPr>
      <w:r w:rsidRPr="00BC699C">
        <w:rPr>
          <w:rFonts w:ascii="Times New Roman" w:hAnsi="Times New Roman"/>
          <w:color w:val="000000"/>
          <w:sz w:val="24"/>
          <w:szCs w:val="24"/>
        </w:rPr>
        <w:t xml:space="preserve">-правильно оформлять резюме и другие документы, связанные с трудоустройством; </w:t>
      </w:r>
    </w:p>
    <w:p w:rsidR="00C3497C" w:rsidRPr="004C2438" w:rsidRDefault="00C3497C" w:rsidP="00C34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C699C">
        <w:rPr>
          <w:rFonts w:ascii="Times New Roman" w:hAnsi="Times New Roman"/>
          <w:color w:val="000000"/>
          <w:sz w:val="24"/>
          <w:szCs w:val="24"/>
        </w:rPr>
        <w:t>-применять на практике рекомендации специалистов в области профессиональной деятельности.</w:t>
      </w:r>
    </w:p>
    <w:p w:rsidR="00862363" w:rsidRPr="005413F4" w:rsidRDefault="00862363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13F4">
        <w:rPr>
          <w:rFonts w:ascii="Times New Roman" w:hAnsi="Times New Roman" w:cs="Times New Roman"/>
          <w:b/>
          <w:bCs/>
          <w:sz w:val="24"/>
          <w:szCs w:val="24"/>
        </w:rPr>
        <w:t>1.3. Рекомендуемое количество часов на освоение программы профессионального модуля:</w:t>
      </w:r>
    </w:p>
    <w:p w:rsidR="00862363" w:rsidRPr="005413F4" w:rsidRDefault="00862363" w:rsidP="00C34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максимальной учебной нагрузки обучающегося –</w:t>
      </w:r>
      <w:r w:rsidR="002A633C">
        <w:rPr>
          <w:rFonts w:ascii="Times New Roman" w:hAnsi="Times New Roman" w:cs="Times New Roman"/>
          <w:sz w:val="24"/>
          <w:szCs w:val="24"/>
        </w:rPr>
        <w:t xml:space="preserve"> 62</w:t>
      </w:r>
      <w:r w:rsidR="003E48DB">
        <w:rPr>
          <w:rFonts w:ascii="Times New Roman" w:hAnsi="Times New Roman" w:cs="Times New Roman"/>
          <w:sz w:val="24"/>
          <w:szCs w:val="24"/>
        </w:rPr>
        <w:t xml:space="preserve"> </w:t>
      </w:r>
      <w:r w:rsidRPr="005413F4">
        <w:rPr>
          <w:rFonts w:ascii="Times New Roman" w:hAnsi="Times New Roman" w:cs="Times New Roman"/>
          <w:sz w:val="24"/>
          <w:szCs w:val="24"/>
        </w:rPr>
        <w:t xml:space="preserve"> час</w:t>
      </w:r>
      <w:r w:rsidR="002A633C">
        <w:rPr>
          <w:rFonts w:ascii="Times New Roman" w:hAnsi="Times New Roman" w:cs="Times New Roman"/>
          <w:sz w:val="24"/>
          <w:szCs w:val="24"/>
        </w:rPr>
        <w:t>а</w:t>
      </w:r>
      <w:r w:rsidRPr="005413F4">
        <w:rPr>
          <w:rFonts w:ascii="Times New Roman" w:hAnsi="Times New Roman" w:cs="Times New Roman"/>
          <w:sz w:val="24"/>
          <w:szCs w:val="24"/>
        </w:rPr>
        <w:t>, включая:</w:t>
      </w:r>
    </w:p>
    <w:p w:rsidR="00862363" w:rsidRDefault="00862363" w:rsidP="00B55A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обязательной аудиторной учебной нагрузки обучающегося -</w:t>
      </w:r>
      <w:r w:rsidR="00B55AB6">
        <w:rPr>
          <w:rFonts w:ascii="Times New Roman" w:hAnsi="Times New Roman" w:cs="Times New Roman"/>
          <w:sz w:val="24"/>
          <w:szCs w:val="24"/>
        </w:rPr>
        <w:t xml:space="preserve"> 5</w:t>
      </w:r>
      <w:r w:rsidR="002A633C">
        <w:rPr>
          <w:rFonts w:ascii="Times New Roman" w:hAnsi="Times New Roman" w:cs="Times New Roman"/>
          <w:sz w:val="24"/>
          <w:szCs w:val="24"/>
        </w:rPr>
        <w:t>6</w:t>
      </w:r>
      <w:r w:rsidRPr="005413F4">
        <w:rPr>
          <w:rFonts w:ascii="Times New Roman" w:hAnsi="Times New Roman" w:cs="Times New Roman"/>
          <w:sz w:val="24"/>
          <w:szCs w:val="24"/>
        </w:rPr>
        <w:t xml:space="preserve"> часов;</w:t>
      </w:r>
    </w:p>
    <w:p w:rsidR="00B55AB6" w:rsidRPr="005413F4" w:rsidRDefault="00B55AB6" w:rsidP="00B55A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702">
        <w:rPr>
          <w:rFonts w:ascii="Times New Roman" w:hAnsi="Times New Roman" w:cs="Times New Roman"/>
          <w:sz w:val="24"/>
          <w:szCs w:val="24"/>
        </w:rPr>
        <w:t xml:space="preserve">лабораторные и практические работы – </w:t>
      </w:r>
      <w:r>
        <w:rPr>
          <w:rFonts w:ascii="Times New Roman" w:hAnsi="Times New Roman" w:cs="Times New Roman"/>
          <w:sz w:val="24"/>
          <w:szCs w:val="24"/>
        </w:rPr>
        <w:t>5 часов</w:t>
      </w:r>
      <w:r w:rsidRPr="00A05702">
        <w:rPr>
          <w:rFonts w:ascii="Times New Roman" w:hAnsi="Times New Roman" w:cs="Times New Roman"/>
          <w:sz w:val="24"/>
          <w:szCs w:val="24"/>
        </w:rPr>
        <w:t>;</w:t>
      </w:r>
    </w:p>
    <w:p w:rsidR="00862363" w:rsidRPr="005413F4" w:rsidRDefault="00862363" w:rsidP="00B55A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 xml:space="preserve">самостоятельной работы обучающегося – </w:t>
      </w:r>
      <w:r w:rsidR="002A633C">
        <w:rPr>
          <w:rFonts w:ascii="Times New Roman" w:hAnsi="Times New Roman" w:cs="Times New Roman"/>
          <w:sz w:val="24"/>
          <w:szCs w:val="24"/>
        </w:rPr>
        <w:t>6</w:t>
      </w:r>
      <w:r w:rsidRPr="005413F4">
        <w:rPr>
          <w:rFonts w:ascii="Times New Roman" w:hAnsi="Times New Roman" w:cs="Times New Roman"/>
          <w:sz w:val="24"/>
          <w:szCs w:val="24"/>
        </w:rPr>
        <w:t xml:space="preserve"> час</w:t>
      </w:r>
      <w:r w:rsidR="002A633C">
        <w:rPr>
          <w:rFonts w:ascii="Times New Roman" w:hAnsi="Times New Roman" w:cs="Times New Roman"/>
          <w:sz w:val="24"/>
          <w:szCs w:val="24"/>
        </w:rPr>
        <w:t>ов</w:t>
      </w:r>
      <w:r w:rsidRPr="005413F4">
        <w:rPr>
          <w:rFonts w:ascii="Times New Roman" w:hAnsi="Times New Roman" w:cs="Times New Roman"/>
          <w:sz w:val="24"/>
          <w:szCs w:val="24"/>
        </w:rPr>
        <w:t>;</w:t>
      </w:r>
    </w:p>
    <w:p w:rsidR="00862363" w:rsidRPr="005413F4" w:rsidRDefault="00862363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 xml:space="preserve">учебной практики – </w:t>
      </w:r>
      <w:r w:rsidR="002A633C">
        <w:rPr>
          <w:rFonts w:ascii="Times New Roman" w:hAnsi="Times New Roman" w:cs="Times New Roman"/>
          <w:sz w:val="24"/>
          <w:szCs w:val="24"/>
        </w:rPr>
        <w:t xml:space="preserve">30 </w:t>
      </w:r>
      <w:r w:rsidRPr="005413F4">
        <w:rPr>
          <w:rFonts w:ascii="Times New Roman" w:hAnsi="Times New Roman" w:cs="Times New Roman"/>
          <w:sz w:val="24"/>
          <w:szCs w:val="24"/>
        </w:rPr>
        <w:t>час</w:t>
      </w:r>
      <w:r w:rsidR="002A633C">
        <w:rPr>
          <w:rFonts w:ascii="Times New Roman" w:hAnsi="Times New Roman" w:cs="Times New Roman"/>
          <w:sz w:val="24"/>
          <w:szCs w:val="24"/>
        </w:rPr>
        <w:t>ов</w:t>
      </w:r>
      <w:r w:rsidRPr="005413F4">
        <w:rPr>
          <w:rFonts w:ascii="Times New Roman" w:hAnsi="Times New Roman" w:cs="Times New Roman"/>
          <w:sz w:val="24"/>
          <w:szCs w:val="24"/>
        </w:rPr>
        <w:t>.</w:t>
      </w:r>
    </w:p>
    <w:p w:rsidR="00862363" w:rsidRPr="005413F4" w:rsidRDefault="00862363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708"/>
        <w:jc w:val="both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5413F4"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  <w:r w:rsidRPr="005413F4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2. результаты освоения ПРОФЕССИОНАЛЬНОГО МОДУЛЯ </w:t>
      </w:r>
    </w:p>
    <w:p w:rsidR="00862363" w:rsidRPr="005413F4" w:rsidRDefault="00862363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Результатом освоения программы профессионального модуля является овладение обучающимися видом профессиональной деятельности Основы предпринимательства и трудоустройства на работу, в том числе профессиональными и общими компетенциями: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7976"/>
      </w:tblGrid>
      <w:tr w:rsidR="00862363" w:rsidRPr="005413F4" w:rsidTr="00CB073E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62363" w:rsidRPr="005413F4" w:rsidRDefault="00862363" w:rsidP="00CB073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862363" w:rsidRPr="005413F4" w:rsidTr="00CB073E">
        <w:tc>
          <w:tcPr>
            <w:tcW w:w="833" w:type="pct"/>
            <w:tcBorders>
              <w:left w:val="single" w:sz="12" w:space="0" w:color="auto"/>
            </w:tcBorders>
          </w:tcPr>
          <w:p w:rsidR="00862363" w:rsidRPr="005413F4" w:rsidRDefault="00862363" w:rsidP="00CB073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 xml:space="preserve">ПК 9.4.   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62363" w:rsidRPr="005413F4" w:rsidRDefault="00862363" w:rsidP="00CB07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Составлять резюме по заданной теме.</w:t>
            </w:r>
          </w:p>
        </w:tc>
      </w:tr>
      <w:tr w:rsidR="00862363" w:rsidRPr="005413F4" w:rsidTr="00CB073E">
        <w:tc>
          <w:tcPr>
            <w:tcW w:w="833" w:type="pct"/>
            <w:tcBorders>
              <w:left w:val="single" w:sz="12" w:space="0" w:color="auto"/>
            </w:tcBorders>
          </w:tcPr>
          <w:p w:rsidR="00862363" w:rsidRPr="005413F4" w:rsidRDefault="00862363" w:rsidP="00CB073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ПК 9.5.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62363" w:rsidRPr="005413F4" w:rsidRDefault="00862363" w:rsidP="00CB07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Вести диалог с работодателем в модельных условиях.</w:t>
            </w:r>
          </w:p>
        </w:tc>
      </w:tr>
      <w:tr w:rsidR="00862363" w:rsidRPr="005413F4" w:rsidTr="00CB073E">
        <w:tc>
          <w:tcPr>
            <w:tcW w:w="833" w:type="pct"/>
            <w:tcBorders>
              <w:left w:val="single" w:sz="12" w:space="0" w:color="auto"/>
            </w:tcBorders>
          </w:tcPr>
          <w:p w:rsidR="00862363" w:rsidRPr="005413F4" w:rsidRDefault="00862363" w:rsidP="00CB073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ПК 9.6.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62363" w:rsidRPr="005413F4" w:rsidRDefault="00862363" w:rsidP="00CB073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Давать оценку в соответствии с трудовым законодательством законности действий работодателя и работника в произвольно заданной ситуации, пользуясь Трудовым кодексом РФ и нормативно правовыми актами.</w:t>
            </w:r>
          </w:p>
        </w:tc>
      </w:tr>
      <w:tr w:rsidR="00862363" w:rsidRPr="005413F4" w:rsidTr="00CB073E">
        <w:tc>
          <w:tcPr>
            <w:tcW w:w="833" w:type="pct"/>
            <w:tcBorders>
              <w:left w:val="single" w:sz="12" w:space="0" w:color="auto"/>
            </w:tcBorders>
          </w:tcPr>
          <w:p w:rsidR="00862363" w:rsidRPr="005413F4" w:rsidRDefault="00862363" w:rsidP="00CB073E">
            <w:pPr>
              <w:widowControl w:val="0"/>
              <w:suppressAutoHyphens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ОК 1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62363" w:rsidRPr="005413F4" w:rsidRDefault="00862363" w:rsidP="00CB073E">
            <w:pPr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862363" w:rsidRPr="005413F4" w:rsidTr="00CB073E">
        <w:tc>
          <w:tcPr>
            <w:tcW w:w="833" w:type="pct"/>
            <w:tcBorders>
              <w:left w:val="single" w:sz="12" w:space="0" w:color="auto"/>
            </w:tcBorders>
          </w:tcPr>
          <w:p w:rsidR="00862363" w:rsidRPr="005413F4" w:rsidRDefault="00862363" w:rsidP="00CB073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ОК 2.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62363" w:rsidRPr="005413F4" w:rsidRDefault="00862363" w:rsidP="00CB073E">
            <w:pPr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862363" w:rsidRPr="005413F4" w:rsidTr="00CB073E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862363" w:rsidRPr="005413F4" w:rsidRDefault="00862363" w:rsidP="00CB073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ОК 3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62363" w:rsidRPr="005413F4" w:rsidRDefault="00862363" w:rsidP="00CB073E">
            <w:pPr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862363" w:rsidRPr="005413F4" w:rsidTr="00CB073E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862363" w:rsidRPr="005413F4" w:rsidRDefault="00862363" w:rsidP="00CB073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ОК 4.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62363" w:rsidRPr="005413F4" w:rsidRDefault="00862363" w:rsidP="00CB073E">
            <w:pPr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Осуществлять поиск информации, необходимой для эффективного выполнения профессиональных задач.</w:t>
            </w:r>
          </w:p>
        </w:tc>
      </w:tr>
      <w:tr w:rsidR="00862363" w:rsidRPr="005413F4" w:rsidTr="00CB073E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862363" w:rsidRPr="005413F4" w:rsidRDefault="00862363" w:rsidP="00CB073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ОК 5.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62363" w:rsidRPr="005413F4" w:rsidRDefault="00862363" w:rsidP="00CB073E">
            <w:pPr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862363" w:rsidRPr="005413F4" w:rsidTr="00CB073E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862363" w:rsidRPr="005413F4" w:rsidRDefault="00862363" w:rsidP="00CB073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ОК 6.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62363" w:rsidRPr="005413F4" w:rsidRDefault="00862363" w:rsidP="00CB073E">
            <w:pPr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862363" w:rsidRPr="005413F4" w:rsidTr="00CB073E">
        <w:trPr>
          <w:trHeight w:val="673"/>
        </w:trPr>
        <w:tc>
          <w:tcPr>
            <w:tcW w:w="833" w:type="pct"/>
            <w:tcBorders>
              <w:left w:val="single" w:sz="12" w:space="0" w:color="auto"/>
            </w:tcBorders>
          </w:tcPr>
          <w:p w:rsidR="00862363" w:rsidRPr="005413F4" w:rsidRDefault="00862363" w:rsidP="00CB073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ОК 7</w:t>
            </w:r>
          </w:p>
        </w:tc>
        <w:tc>
          <w:tcPr>
            <w:tcW w:w="4167" w:type="pct"/>
            <w:tcBorders>
              <w:right w:val="single" w:sz="12" w:space="0" w:color="auto"/>
            </w:tcBorders>
          </w:tcPr>
          <w:p w:rsidR="00862363" w:rsidRPr="005413F4" w:rsidRDefault="00862363" w:rsidP="00CB073E">
            <w:pPr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Готовить к работе производственное помещение и поддерживать его санитарное состояние.</w:t>
            </w:r>
          </w:p>
        </w:tc>
      </w:tr>
    </w:tbl>
    <w:p w:rsidR="00862363" w:rsidRPr="005413F4" w:rsidRDefault="00862363" w:rsidP="00862363">
      <w:pPr>
        <w:spacing w:after="0"/>
        <w:rPr>
          <w:rFonts w:ascii="Times New Roman" w:hAnsi="Times New Roman" w:cs="Times New Roman"/>
          <w:sz w:val="24"/>
          <w:szCs w:val="24"/>
        </w:rPr>
        <w:sectPr w:rsidR="00862363" w:rsidRPr="005413F4" w:rsidSect="00D411EA">
          <w:pgSz w:w="11907" w:h="16840"/>
          <w:pgMar w:top="1134" w:right="851" w:bottom="1134" w:left="1701" w:header="709" w:footer="709" w:gutter="0"/>
          <w:cols w:space="720"/>
        </w:sectPr>
      </w:pPr>
    </w:p>
    <w:p w:rsidR="00BE707D" w:rsidRPr="00BE707D" w:rsidRDefault="00BE707D" w:rsidP="00BE707D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</w:rPr>
      </w:pPr>
      <w:r w:rsidRPr="00B012BF">
        <w:rPr>
          <w:b/>
          <w:caps/>
        </w:rPr>
        <w:lastRenderedPageBreak/>
        <w:t>3. СТРУКТУРА и   содержание профессионального модуля</w:t>
      </w:r>
    </w:p>
    <w:p w:rsidR="00862363" w:rsidRPr="005413F4" w:rsidRDefault="00862363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13F4">
        <w:rPr>
          <w:rFonts w:ascii="Times New Roman" w:hAnsi="Times New Roman" w:cs="Times New Roman"/>
          <w:b/>
          <w:bCs/>
          <w:sz w:val="24"/>
          <w:szCs w:val="24"/>
        </w:rPr>
        <w:t xml:space="preserve">3.1. </w:t>
      </w:r>
      <w:r w:rsidR="000546D0">
        <w:rPr>
          <w:rFonts w:ascii="Times New Roman" w:hAnsi="Times New Roman" w:cs="Times New Roman"/>
          <w:b/>
          <w:bCs/>
          <w:sz w:val="24"/>
          <w:szCs w:val="24"/>
        </w:rPr>
        <w:t xml:space="preserve">Структура </w:t>
      </w:r>
      <w:r w:rsidRPr="005413F4">
        <w:rPr>
          <w:rFonts w:ascii="Times New Roman" w:hAnsi="Times New Roman" w:cs="Times New Roman"/>
          <w:b/>
          <w:bCs/>
          <w:sz w:val="24"/>
          <w:szCs w:val="24"/>
        </w:rPr>
        <w:t xml:space="preserve">профессионального модуля </w:t>
      </w:r>
      <w:r w:rsidR="00C2029F">
        <w:rPr>
          <w:rFonts w:ascii="Times New Roman" w:hAnsi="Times New Roman" w:cs="Times New Roman"/>
          <w:b/>
          <w:bCs/>
          <w:sz w:val="24"/>
          <w:szCs w:val="24"/>
        </w:rPr>
        <w:t xml:space="preserve">ПМ.03 </w:t>
      </w:r>
      <w:r w:rsidRPr="005413F4">
        <w:rPr>
          <w:rFonts w:ascii="Times New Roman" w:hAnsi="Times New Roman" w:cs="Times New Roman"/>
          <w:b/>
          <w:bCs/>
          <w:sz w:val="24"/>
          <w:szCs w:val="24"/>
        </w:rPr>
        <w:t>Основы трудоустройства на работу</w:t>
      </w:r>
    </w:p>
    <w:tbl>
      <w:tblPr>
        <w:tblW w:w="525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3116"/>
        <w:gridCol w:w="1334"/>
        <w:gridCol w:w="1069"/>
        <w:gridCol w:w="9"/>
        <w:gridCol w:w="1502"/>
        <w:gridCol w:w="6"/>
        <w:gridCol w:w="1386"/>
        <w:gridCol w:w="880"/>
        <w:gridCol w:w="1617"/>
        <w:gridCol w:w="1276"/>
        <w:gridCol w:w="1757"/>
      </w:tblGrid>
      <w:tr w:rsidR="00862363" w:rsidRPr="005413F4" w:rsidTr="003E48DB">
        <w:trPr>
          <w:trHeight w:val="435"/>
        </w:trPr>
        <w:tc>
          <w:tcPr>
            <w:tcW w:w="41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Коды профессиональных компетенций</w:t>
            </w:r>
          </w:p>
        </w:tc>
        <w:tc>
          <w:tcPr>
            <w:tcW w:w="1023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Наименования разделов профессионального модуля</w:t>
            </w:r>
            <w:r w:rsidRPr="005413F4">
              <w:rPr>
                <w:rStyle w:val="a7"/>
                <w:b/>
                <w:bCs/>
              </w:rPr>
              <w:footnoteReference w:customMarkFollows="1" w:id="1"/>
              <w:t>*</w:t>
            </w:r>
          </w:p>
        </w:tc>
        <w:tc>
          <w:tcPr>
            <w:tcW w:w="43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Всего часов</w:t>
            </w:r>
          </w:p>
          <w:p w:rsidR="00862363" w:rsidRPr="005413F4" w:rsidRDefault="00862363" w:rsidP="00CB073E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5413F4">
              <w:rPr>
                <w:i/>
                <w:iCs/>
              </w:rPr>
              <w:t>(макс. учебная нагрузка и практики)</w:t>
            </w:r>
          </w:p>
        </w:tc>
        <w:tc>
          <w:tcPr>
            <w:tcW w:w="2123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a4"/>
              <w:widowControl w:val="0"/>
              <w:spacing w:before="0" w:after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97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 xml:space="preserve">Практика </w:t>
            </w:r>
          </w:p>
        </w:tc>
      </w:tr>
      <w:tr w:rsidR="00862363" w:rsidRPr="005413F4" w:rsidTr="003E48DB">
        <w:trPr>
          <w:trHeight w:val="435"/>
        </w:trPr>
        <w:tc>
          <w:tcPr>
            <w:tcW w:w="41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304" w:type="pct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a4"/>
              <w:widowControl w:val="0"/>
              <w:spacing w:before="0" w:after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Обязательная аудиторная учебная нагрузка обучающегося</w:t>
            </w:r>
          </w:p>
        </w:tc>
        <w:tc>
          <w:tcPr>
            <w:tcW w:w="81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a4"/>
              <w:widowControl w:val="0"/>
              <w:spacing w:before="0" w:after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Самостоятельная работа обучающегося</w:t>
            </w:r>
          </w:p>
        </w:tc>
        <w:tc>
          <w:tcPr>
            <w:tcW w:w="419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Учебная,</w:t>
            </w:r>
          </w:p>
          <w:p w:rsidR="00862363" w:rsidRPr="005413F4" w:rsidRDefault="00862363" w:rsidP="00CB073E">
            <w:pPr>
              <w:pStyle w:val="2"/>
              <w:widowControl w:val="0"/>
              <w:ind w:left="0" w:firstLine="0"/>
              <w:jc w:val="center"/>
              <w:rPr>
                <w:b/>
                <w:bCs/>
                <w:i/>
                <w:iCs/>
              </w:rPr>
            </w:pPr>
            <w:r w:rsidRPr="005413F4">
              <w:t>часов</w:t>
            </w:r>
          </w:p>
        </w:tc>
        <w:tc>
          <w:tcPr>
            <w:tcW w:w="578" w:type="pct"/>
            <w:vMerge w:val="restar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Производственная (по профилю специальности),</w:t>
            </w:r>
          </w:p>
          <w:p w:rsidR="00862363" w:rsidRPr="005413F4" w:rsidRDefault="00862363" w:rsidP="00CB073E">
            <w:pPr>
              <w:pStyle w:val="2"/>
              <w:widowControl w:val="0"/>
              <w:ind w:left="72" w:firstLine="0"/>
              <w:jc w:val="center"/>
            </w:pPr>
            <w:r w:rsidRPr="005413F4">
              <w:t>часов</w:t>
            </w:r>
          </w:p>
          <w:p w:rsidR="00862363" w:rsidRPr="005413F4" w:rsidRDefault="00862363" w:rsidP="00CB073E">
            <w:pPr>
              <w:pStyle w:val="2"/>
              <w:widowControl w:val="0"/>
              <w:ind w:left="72"/>
              <w:jc w:val="center"/>
              <w:rPr>
                <w:b/>
                <w:bCs/>
              </w:rPr>
            </w:pPr>
          </w:p>
        </w:tc>
      </w:tr>
      <w:tr w:rsidR="00862363" w:rsidRPr="005413F4" w:rsidTr="003E48DB">
        <w:trPr>
          <w:trHeight w:val="390"/>
        </w:trPr>
        <w:tc>
          <w:tcPr>
            <w:tcW w:w="41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3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spacing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35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a4"/>
              <w:widowControl w:val="0"/>
              <w:spacing w:before="0" w:after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Всего,</w:t>
            </w:r>
          </w:p>
          <w:p w:rsidR="00862363" w:rsidRPr="005413F4" w:rsidRDefault="00862363" w:rsidP="00CB073E">
            <w:pPr>
              <w:pStyle w:val="a4"/>
              <w:widowControl w:val="0"/>
              <w:spacing w:before="0" w:after="0"/>
              <w:jc w:val="center"/>
              <w:rPr>
                <w:i/>
                <w:iCs/>
              </w:rPr>
            </w:pPr>
            <w:r w:rsidRPr="005413F4">
              <w:t>часов</w:t>
            </w:r>
          </w:p>
        </w:tc>
        <w:tc>
          <w:tcPr>
            <w:tcW w:w="493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a4"/>
              <w:widowControl w:val="0"/>
              <w:spacing w:before="0" w:after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в т.ч. практические занятия,</w:t>
            </w:r>
          </w:p>
          <w:p w:rsidR="00862363" w:rsidRPr="005413F4" w:rsidRDefault="00862363" w:rsidP="00CB073E">
            <w:pPr>
              <w:pStyle w:val="a4"/>
              <w:widowControl w:val="0"/>
              <w:spacing w:before="0" w:after="0"/>
              <w:jc w:val="center"/>
            </w:pPr>
            <w:r w:rsidRPr="005413F4">
              <w:t>часов</w:t>
            </w:r>
          </w:p>
        </w:tc>
        <w:tc>
          <w:tcPr>
            <w:tcW w:w="45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5413F4">
              <w:rPr>
                <w:b/>
                <w:bCs/>
              </w:rPr>
              <w:t xml:space="preserve">в т.ч., курсовая работа </w:t>
            </w:r>
            <w:r w:rsidRPr="005413F4">
              <w:t>часов</w:t>
            </w:r>
          </w:p>
        </w:tc>
        <w:tc>
          <w:tcPr>
            <w:tcW w:w="2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a4"/>
              <w:widowControl w:val="0"/>
              <w:spacing w:before="0" w:after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Всего,</w:t>
            </w:r>
          </w:p>
          <w:p w:rsidR="00862363" w:rsidRPr="005413F4" w:rsidRDefault="00862363" w:rsidP="00CB073E">
            <w:pPr>
              <w:pStyle w:val="a4"/>
              <w:widowControl w:val="0"/>
              <w:spacing w:before="0" w:after="0"/>
              <w:jc w:val="center"/>
              <w:rPr>
                <w:b/>
                <w:bCs/>
                <w:i/>
                <w:iCs/>
              </w:rPr>
            </w:pPr>
            <w:r w:rsidRPr="005413F4">
              <w:t>часов</w:t>
            </w:r>
          </w:p>
        </w:tc>
        <w:tc>
          <w:tcPr>
            <w:tcW w:w="53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в т.ч., курсовая работа (проект),</w:t>
            </w:r>
          </w:p>
          <w:p w:rsidR="00862363" w:rsidRPr="005413F4" w:rsidRDefault="00862363" w:rsidP="00CB073E">
            <w:pPr>
              <w:pStyle w:val="2"/>
              <w:widowControl w:val="0"/>
              <w:ind w:left="0" w:firstLine="0"/>
              <w:jc w:val="center"/>
              <w:rPr>
                <w:i/>
                <w:iCs/>
              </w:rPr>
            </w:pPr>
            <w:r w:rsidRPr="005413F4">
              <w:t>часов</w:t>
            </w:r>
          </w:p>
        </w:tc>
        <w:tc>
          <w:tcPr>
            <w:tcW w:w="41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78" w:type="pct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62363" w:rsidRPr="005413F4" w:rsidTr="003E48DB">
        <w:trPr>
          <w:trHeight w:val="390"/>
        </w:trPr>
        <w:tc>
          <w:tcPr>
            <w:tcW w:w="4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3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a4"/>
              <w:widowControl w:val="0"/>
              <w:spacing w:before="0" w:after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3</w:t>
            </w:r>
          </w:p>
        </w:tc>
        <w:tc>
          <w:tcPr>
            <w:tcW w:w="354" w:type="pct"/>
            <w:gridSpan w:val="2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62363" w:rsidRPr="005413F4" w:rsidRDefault="00862363" w:rsidP="00CB073E">
            <w:pPr>
              <w:pStyle w:val="a4"/>
              <w:widowControl w:val="0"/>
              <w:spacing w:before="0" w:after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4</w:t>
            </w:r>
          </w:p>
        </w:tc>
        <w:tc>
          <w:tcPr>
            <w:tcW w:w="49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862363" w:rsidRPr="005413F4" w:rsidRDefault="00862363" w:rsidP="00CB073E">
            <w:pPr>
              <w:pStyle w:val="a4"/>
              <w:widowControl w:val="0"/>
              <w:spacing w:before="0" w:after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5</w:t>
            </w:r>
          </w:p>
        </w:tc>
        <w:tc>
          <w:tcPr>
            <w:tcW w:w="457" w:type="pct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a4"/>
              <w:widowControl w:val="0"/>
              <w:spacing w:before="0" w:after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6</w:t>
            </w:r>
          </w:p>
        </w:tc>
        <w:tc>
          <w:tcPr>
            <w:tcW w:w="2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62363" w:rsidRPr="005413F4" w:rsidRDefault="008024E5" w:rsidP="00CB073E">
            <w:pPr>
              <w:pStyle w:val="a4"/>
              <w:widowControl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53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8</w:t>
            </w:r>
          </w:p>
        </w:tc>
        <w:tc>
          <w:tcPr>
            <w:tcW w:w="4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9</w:t>
            </w:r>
          </w:p>
        </w:tc>
        <w:tc>
          <w:tcPr>
            <w:tcW w:w="57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10</w:t>
            </w:r>
          </w:p>
        </w:tc>
      </w:tr>
      <w:tr w:rsidR="00862363" w:rsidRPr="005413F4" w:rsidTr="003E48DB">
        <w:trPr>
          <w:trHeight w:val="617"/>
        </w:trPr>
        <w:tc>
          <w:tcPr>
            <w:tcW w:w="4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62363" w:rsidRPr="005413F4" w:rsidRDefault="003E48DB" w:rsidP="00CB073E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8DB">
              <w:rPr>
                <w:rFonts w:ascii="Times New Roman" w:hAnsi="Times New Roman" w:cs="Times New Roman"/>
                <w:sz w:val="24"/>
                <w:szCs w:val="24"/>
              </w:rPr>
              <w:t>ПМ.03</w:t>
            </w:r>
          </w:p>
        </w:tc>
        <w:tc>
          <w:tcPr>
            <w:tcW w:w="102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62363" w:rsidRPr="005413F4" w:rsidRDefault="003E48DB" w:rsidP="00784F05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E48DB">
              <w:rPr>
                <w:rFonts w:ascii="Times New Roman" w:hAnsi="Times New Roman" w:cs="Times New Roman"/>
                <w:sz w:val="24"/>
                <w:szCs w:val="24"/>
              </w:rPr>
              <w:t>Основы трудоустройства на работу</w:t>
            </w:r>
          </w:p>
        </w:tc>
        <w:tc>
          <w:tcPr>
            <w:tcW w:w="43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024E5" w:rsidP="00CB073E">
            <w:pPr>
              <w:pStyle w:val="a4"/>
              <w:widowControl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</w:t>
            </w:r>
          </w:p>
        </w:tc>
        <w:tc>
          <w:tcPr>
            <w:tcW w:w="354" w:type="pct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62363" w:rsidRPr="005413F4" w:rsidRDefault="008024E5" w:rsidP="00CB073E">
            <w:pPr>
              <w:pStyle w:val="a4"/>
              <w:widowControl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493" w:type="pct"/>
            <w:tcBorders>
              <w:top w:val="single" w:sz="12" w:space="0" w:color="auto"/>
            </w:tcBorders>
            <w:vAlign w:val="center"/>
          </w:tcPr>
          <w:p w:rsidR="00862363" w:rsidRPr="005413F4" w:rsidRDefault="008024E5" w:rsidP="00CB073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>
              <w:t>5</w:t>
            </w:r>
          </w:p>
        </w:tc>
        <w:tc>
          <w:tcPr>
            <w:tcW w:w="457" w:type="pct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2"/>
              <w:widowControl w:val="0"/>
              <w:ind w:left="0" w:firstLine="0"/>
              <w:jc w:val="center"/>
            </w:pPr>
            <w:r w:rsidRPr="005413F4">
              <w:t>-</w:t>
            </w:r>
          </w:p>
        </w:tc>
        <w:tc>
          <w:tcPr>
            <w:tcW w:w="289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862363" w:rsidRPr="005413F4" w:rsidRDefault="008024E5" w:rsidP="00CB073E">
            <w:pPr>
              <w:pStyle w:val="a4"/>
              <w:widowControl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30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2"/>
              <w:widowControl w:val="0"/>
              <w:ind w:left="0" w:firstLine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-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024E5" w:rsidP="00CB073E">
            <w:pPr>
              <w:pStyle w:val="a4"/>
              <w:widowControl w:val="0"/>
              <w:spacing w:before="0"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57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CB073E">
            <w:pPr>
              <w:pStyle w:val="a4"/>
              <w:widowControl w:val="0"/>
              <w:spacing w:before="0" w:after="0"/>
              <w:jc w:val="center"/>
              <w:rPr>
                <w:b/>
                <w:bCs/>
              </w:rPr>
            </w:pPr>
            <w:r w:rsidRPr="005413F4">
              <w:rPr>
                <w:b/>
                <w:bCs/>
              </w:rPr>
              <w:t>-</w:t>
            </w:r>
          </w:p>
        </w:tc>
      </w:tr>
      <w:tr w:rsidR="003E48DB" w:rsidRPr="005413F4" w:rsidTr="003E48DB">
        <w:tc>
          <w:tcPr>
            <w:tcW w:w="4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48DB" w:rsidRPr="005413F4" w:rsidRDefault="003E48DB" w:rsidP="009C050B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48DB" w:rsidRPr="005413F4" w:rsidRDefault="003E48DB" w:rsidP="009C050B">
            <w:pPr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МДК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.01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поиска работы, трудоустройства</w:t>
            </w:r>
          </w:p>
        </w:tc>
        <w:tc>
          <w:tcPr>
            <w:tcW w:w="43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48DB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351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98" w:type="pct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5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31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E48DB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8" w:type="pct"/>
            <w:tcBorders>
              <w:bottom w:val="single" w:sz="12" w:space="0" w:color="auto"/>
              <w:right w:val="single" w:sz="12" w:space="0" w:color="auto"/>
            </w:tcBorders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E48DB" w:rsidRPr="005413F4" w:rsidTr="003E48DB">
        <w:tc>
          <w:tcPr>
            <w:tcW w:w="4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48DB" w:rsidRPr="005413F4" w:rsidRDefault="003E48DB" w:rsidP="00CB073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 03.</w:t>
            </w:r>
          </w:p>
        </w:tc>
        <w:tc>
          <w:tcPr>
            <w:tcW w:w="10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48DB" w:rsidRPr="005413F4" w:rsidRDefault="003E48DB" w:rsidP="00CB073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43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351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1" w:type="pct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78" w:type="pct"/>
            <w:tcBorders>
              <w:bottom w:val="single" w:sz="12" w:space="0" w:color="auto"/>
              <w:right w:val="single" w:sz="12" w:space="0" w:color="auto"/>
            </w:tcBorders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-</w:t>
            </w:r>
          </w:p>
        </w:tc>
      </w:tr>
      <w:tr w:rsidR="003E48DB" w:rsidRPr="005413F4" w:rsidTr="003E48DB">
        <w:trPr>
          <w:trHeight w:val="70"/>
        </w:trPr>
        <w:tc>
          <w:tcPr>
            <w:tcW w:w="4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48DB" w:rsidRPr="005413F4" w:rsidRDefault="003E48DB" w:rsidP="00CB073E">
            <w:pPr>
              <w:pStyle w:val="2"/>
              <w:widowControl w:val="0"/>
              <w:ind w:left="0" w:firstLine="0"/>
              <w:rPr>
                <w:b/>
                <w:bCs/>
              </w:rPr>
            </w:pPr>
          </w:p>
        </w:tc>
        <w:tc>
          <w:tcPr>
            <w:tcW w:w="10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48DB" w:rsidRPr="005413F4" w:rsidRDefault="003E48DB" w:rsidP="00CB073E">
            <w:pPr>
              <w:pStyle w:val="2"/>
              <w:widowControl w:val="0"/>
              <w:ind w:left="0" w:firstLine="0"/>
              <w:jc w:val="right"/>
              <w:rPr>
                <w:b/>
                <w:bCs/>
              </w:rPr>
            </w:pPr>
            <w:r w:rsidRPr="005413F4">
              <w:rPr>
                <w:b/>
                <w:bCs/>
              </w:rPr>
              <w:t>Всего:</w:t>
            </w:r>
          </w:p>
        </w:tc>
        <w:tc>
          <w:tcPr>
            <w:tcW w:w="4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35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49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3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4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5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E48DB" w:rsidRPr="005413F4" w:rsidRDefault="003E48DB" w:rsidP="00CB073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</w:tbl>
    <w:p w:rsidR="00862363" w:rsidRDefault="00862363" w:rsidP="002003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center"/>
        <w:rPr>
          <w:b/>
          <w:bCs/>
        </w:rPr>
      </w:pPr>
      <w:r w:rsidRPr="005413F4">
        <w:rPr>
          <w:b/>
          <w:bCs/>
          <w:caps/>
        </w:rPr>
        <w:br w:type="page"/>
      </w:r>
      <w:r w:rsidRPr="005413F4">
        <w:rPr>
          <w:b/>
          <w:bCs/>
          <w:caps/>
        </w:rPr>
        <w:lastRenderedPageBreak/>
        <w:t xml:space="preserve">3.2. </w:t>
      </w:r>
      <w:r w:rsidRPr="005413F4">
        <w:rPr>
          <w:b/>
          <w:bCs/>
        </w:rPr>
        <w:t xml:space="preserve">Содержание обучения по профессиональному модулю </w:t>
      </w:r>
      <w:r w:rsidR="00601569" w:rsidRPr="00601569">
        <w:rPr>
          <w:b/>
        </w:rPr>
        <w:t>ПМ.03</w:t>
      </w:r>
      <w:r w:rsidR="00E9407E">
        <w:rPr>
          <w:b/>
        </w:rPr>
        <w:t xml:space="preserve">. </w:t>
      </w:r>
      <w:r w:rsidRPr="005413F4">
        <w:rPr>
          <w:b/>
          <w:bCs/>
        </w:rPr>
        <w:t>Основы трудоустройства на работу</w:t>
      </w:r>
    </w:p>
    <w:p w:rsidR="007A6E63" w:rsidRPr="007A6E63" w:rsidRDefault="002003FF" w:rsidP="007A6E63">
      <w:pPr>
        <w:pStyle w:val="1"/>
        <w:tabs>
          <w:tab w:val="left" w:pos="0"/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center"/>
        <w:rPr>
          <w:b/>
        </w:rPr>
      </w:pPr>
      <w:r>
        <w:rPr>
          <w:b/>
        </w:rPr>
        <w:t xml:space="preserve">МДК.03.01. Способы поиска работы, трудоустройства </w:t>
      </w:r>
    </w:p>
    <w:tbl>
      <w:tblPr>
        <w:tblStyle w:val="12"/>
        <w:tblW w:w="15310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3120"/>
        <w:gridCol w:w="11056"/>
        <w:gridCol w:w="1134"/>
      </w:tblGrid>
      <w:tr w:rsidR="00883FA8" w:rsidRPr="00B012BF" w:rsidTr="00F31F72">
        <w:trPr>
          <w:trHeight w:val="1155"/>
        </w:trPr>
        <w:tc>
          <w:tcPr>
            <w:tcW w:w="3120" w:type="dxa"/>
          </w:tcPr>
          <w:p w:rsidR="00883FA8" w:rsidRPr="00B012BF" w:rsidRDefault="00883FA8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1056" w:type="dxa"/>
          </w:tcPr>
          <w:p w:rsidR="00883FA8" w:rsidRPr="00B012BF" w:rsidRDefault="00883FA8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</w:t>
            </w:r>
          </w:p>
        </w:tc>
        <w:tc>
          <w:tcPr>
            <w:tcW w:w="1134" w:type="dxa"/>
          </w:tcPr>
          <w:p w:rsidR="00883FA8" w:rsidRPr="00B012BF" w:rsidRDefault="00883FA8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883FA8" w:rsidRPr="00B012BF" w:rsidTr="00F31F72">
        <w:tc>
          <w:tcPr>
            <w:tcW w:w="3120" w:type="dxa"/>
          </w:tcPr>
          <w:p w:rsidR="00883FA8" w:rsidRPr="00B012BF" w:rsidRDefault="00883FA8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56" w:type="dxa"/>
          </w:tcPr>
          <w:p w:rsidR="00883FA8" w:rsidRPr="00B012BF" w:rsidRDefault="00883FA8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883FA8" w:rsidRPr="00B012BF" w:rsidRDefault="00883FA8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83FA8" w:rsidRPr="00B012BF" w:rsidTr="00F31F72">
        <w:trPr>
          <w:trHeight w:val="257"/>
        </w:trPr>
        <w:tc>
          <w:tcPr>
            <w:tcW w:w="14176" w:type="dxa"/>
            <w:gridSpan w:val="2"/>
          </w:tcPr>
          <w:p w:rsidR="00883FA8" w:rsidRPr="007A6E63" w:rsidRDefault="00883FA8" w:rsidP="007A6E63">
            <w:pPr>
              <w:pStyle w:val="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0"/>
              <w:jc w:val="center"/>
              <w:outlineLvl w:val="0"/>
              <w:rPr>
                <w:b/>
                <w:bCs/>
              </w:rPr>
            </w:pPr>
            <w:r w:rsidRPr="00601569">
              <w:rPr>
                <w:b/>
              </w:rPr>
              <w:t>ПМ.03</w:t>
            </w:r>
            <w:r>
              <w:rPr>
                <w:b/>
              </w:rPr>
              <w:t xml:space="preserve">. </w:t>
            </w:r>
            <w:r w:rsidRPr="005413F4">
              <w:rPr>
                <w:b/>
                <w:bCs/>
              </w:rPr>
              <w:t>Основы трудоустройства на работу</w:t>
            </w:r>
          </w:p>
        </w:tc>
        <w:tc>
          <w:tcPr>
            <w:tcW w:w="1134" w:type="dxa"/>
          </w:tcPr>
          <w:p w:rsidR="00883FA8" w:rsidRPr="00342736" w:rsidRDefault="00883FA8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</w:p>
        </w:tc>
      </w:tr>
      <w:tr w:rsidR="00883FA8" w:rsidRPr="00B012BF" w:rsidTr="00F31F72">
        <w:trPr>
          <w:trHeight w:val="206"/>
        </w:trPr>
        <w:tc>
          <w:tcPr>
            <w:tcW w:w="14176" w:type="dxa"/>
            <w:gridSpan w:val="2"/>
          </w:tcPr>
          <w:p w:rsidR="00883FA8" w:rsidRPr="007A6E63" w:rsidRDefault="00883FA8" w:rsidP="007A6E63">
            <w:pPr>
              <w:pStyle w:val="1"/>
              <w:tabs>
                <w:tab w:val="left" w:pos="0"/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jc w:val="center"/>
              <w:outlineLvl w:val="0"/>
              <w:rPr>
                <w:b/>
              </w:rPr>
            </w:pPr>
            <w:r>
              <w:rPr>
                <w:b/>
              </w:rPr>
              <w:t xml:space="preserve">МДК.03.01. Способы поиска работы, трудоустройства </w:t>
            </w:r>
          </w:p>
        </w:tc>
        <w:tc>
          <w:tcPr>
            <w:tcW w:w="1134" w:type="dxa"/>
          </w:tcPr>
          <w:p w:rsidR="00883FA8" w:rsidRPr="00342736" w:rsidRDefault="00883FA8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F31F72" w:rsidRPr="00B012BF" w:rsidTr="00F31F72">
        <w:trPr>
          <w:trHeight w:val="206"/>
        </w:trPr>
        <w:tc>
          <w:tcPr>
            <w:tcW w:w="14176" w:type="dxa"/>
            <w:gridSpan w:val="2"/>
          </w:tcPr>
          <w:p w:rsidR="00F31F72" w:rsidRDefault="00F31F72" w:rsidP="00F31F72">
            <w:pPr>
              <w:pStyle w:val="1"/>
              <w:tabs>
                <w:tab w:val="left" w:pos="0"/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outlineLvl w:val="0"/>
              <w:rPr>
                <w:b/>
              </w:rPr>
            </w:pPr>
            <w:r>
              <w:rPr>
                <w:b/>
              </w:rPr>
              <w:t>2</w:t>
            </w:r>
            <w:r w:rsidRPr="00B012BF">
              <w:rPr>
                <w:b/>
              </w:rPr>
              <w:t xml:space="preserve"> курс</w:t>
            </w:r>
            <w:r>
              <w:rPr>
                <w:b/>
              </w:rPr>
              <w:t xml:space="preserve"> 4</w:t>
            </w:r>
            <w:r w:rsidRPr="00B012BF">
              <w:rPr>
                <w:b/>
              </w:rPr>
              <w:t xml:space="preserve"> семестр</w:t>
            </w:r>
          </w:p>
        </w:tc>
        <w:tc>
          <w:tcPr>
            <w:tcW w:w="1134" w:type="dxa"/>
          </w:tcPr>
          <w:p w:rsidR="00F31F72" w:rsidRDefault="00F31F72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31F72" w:rsidRPr="00B012BF" w:rsidTr="00F31F72">
        <w:trPr>
          <w:trHeight w:val="206"/>
        </w:trPr>
        <w:tc>
          <w:tcPr>
            <w:tcW w:w="14176" w:type="dxa"/>
            <w:gridSpan w:val="2"/>
          </w:tcPr>
          <w:p w:rsidR="00F31F72" w:rsidRDefault="00F31F72" w:rsidP="00F31F72">
            <w:pPr>
              <w:pStyle w:val="1"/>
              <w:tabs>
                <w:tab w:val="left" w:pos="0"/>
                <w:tab w:val="left" w:pos="28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exact"/>
              <w:ind w:firstLine="0"/>
              <w:outlineLvl w:val="0"/>
              <w:rPr>
                <w:b/>
              </w:rPr>
            </w:pPr>
            <w:r w:rsidRPr="00A409EB">
              <w:rPr>
                <w:b/>
                <w:bCs/>
              </w:rPr>
              <w:t>Раздел 1. Моя будущая профессия. Учреждения и отделы по трудоустройству (5 часов).</w:t>
            </w:r>
          </w:p>
        </w:tc>
        <w:tc>
          <w:tcPr>
            <w:tcW w:w="1134" w:type="dxa"/>
          </w:tcPr>
          <w:p w:rsidR="00F31F72" w:rsidRDefault="00F31F72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5F0E" w:rsidRPr="00B012BF" w:rsidTr="00F31F72">
        <w:trPr>
          <w:trHeight w:val="311"/>
        </w:trPr>
        <w:tc>
          <w:tcPr>
            <w:tcW w:w="3120" w:type="dxa"/>
          </w:tcPr>
          <w:p w:rsidR="00365F0E" w:rsidRPr="00793746" w:rsidRDefault="00365F0E" w:rsidP="007937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1056" w:type="dxa"/>
          </w:tcPr>
          <w:p w:rsidR="00365F0E" w:rsidRPr="00B012BF" w:rsidRDefault="00365F0E" w:rsidP="00365F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7687B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трудоустройства на работу</w:t>
            </w:r>
          </w:p>
        </w:tc>
        <w:tc>
          <w:tcPr>
            <w:tcW w:w="1134" w:type="dxa"/>
          </w:tcPr>
          <w:p w:rsidR="00365F0E" w:rsidRPr="00883FA8" w:rsidRDefault="00365F0E" w:rsidP="00CB073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F72" w:rsidRPr="00B012BF" w:rsidTr="00F31F72">
        <w:trPr>
          <w:trHeight w:val="347"/>
        </w:trPr>
        <w:tc>
          <w:tcPr>
            <w:tcW w:w="14176" w:type="dxa"/>
            <w:gridSpan w:val="2"/>
          </w:tcPr>
          <w:p w:rsidR="00F31F72" w:rsidRPr="00B012BF" w:rsidRDefault="00F31F72" w:rsidP="00995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Моя будущая профессия. Учреждения и отделы по трудоустройству (5 часов).</w:t>
            </w:r>
          </w:p>
        </w:tc>
        <w:tc>
          <w:tcPr>
            <w:tcW w:w="1134" w:type="dxa"/>
          </w:tcPr>
          <w:p w:rsidR="00F31F72" w:rsidRPr="00883FA8" w:rsidRDefault="00F31F72" w:rsidP="009954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E59" w:rsidRPr="00B012BF" w:rsidTr="00F31F72">
        <w:trPr>
          <w:trHeight w:val="828"/>
        </w:trPr>
        <w:tc>
          <w:tcPr>
            <w:tcW w:w="3120" w:type="dxa"/>
          </w:tcPr>
          <w:p w:rsidR="00BC2E59" w:rsidRDefault="00BC2E59" w:rsidP="0099543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54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</w:p>
          <w:p w:rsidR="00BC2E59" w:rsidRPr="00F754AA" w:rsidRDefault="00BC2E59" w:rsidP="00995434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754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Рынок труда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056" w:type="dxa"/>
          </w:tcPr>
          <w:p w:rsidR="00BC2E59" w:rsidRPr="00B012BF" w:rsidRDefault="00BC2E59" w:rsidP="00995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C5D74">
              <w:rPr>
                <w:rFonts w:ascii="Times New Roman" w:hAnsi="Times New Roman" w:cs="Times New Roman"/>
                <w:sz w:val="24"/>
                <w:szCs w:val="24"/>
              </w:rPr>
              <w:t>Сущность и условия возникновение рынка труда. Особенности функционирования рынка труда. Механизм действия рынка труда.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5D74">
              <w:rPr>
                <w:rFonts w:ascii="Times New Roman" w:hAnsi="Times New Roman" w:cs="Times New Roman"/>
                <w:sz w:val="24"/>
                <w:szCs w:val="24"/>
              </w:rPr>
              <w:t>Особенности молодежного рынка труда. Предложение и спрос на рынке труда. Регулирование рынка труда и занятости.</w:t>
            </w:r>
          </w:p>
        </w:tc>
        <w:tc>
          <w:tcPr>
            <w:tcW w:w="1134" w:type="dxa"/>
          </w:tcPr>
          <w:p w:rsidR="00BC2E59" w:rsidRPr="00883FA8" w:rsidRDefault="00BC2E59" w:rsidP="009954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3F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3FA8" w:rsidRPr="00B012BF" w:rsidTr="00F31F72">
        <w:trPr>
          <w:trHeight w:val="828"/>
        </w:trPr>
        <w:tc>
          <w:tcPr>
            <w:tcW w:w="3120" w:type="dxa"/>
          </w:tcPr>
          <w:p w:rsidR="00883FA8" w:rsidRDefault="00883FA8" w:rsidP="00995434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95434">
              <w:rPr>
                <w:rFonts w:ascii="Times New Roman" w:hAnsi="Times New Roman"/>
                <w:b/>
                <w:sz w:val="24"/>
                <w:szCs w:val="24"/>
              </w:rPr>
              <w:t xml:space="preserve">Тема 1.2 </w:t>
            </w:r>
          </w:p>
          <w:p w:rsidR="00883FA8" w:rsidRPr="00995434" w:rsidRDefault="00883FA8" w:rsidP="0099543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434">
              <w:rPr>
                <w:rFonts w:ascii="Times New Roman" w:hAnsi="Times New Roman"/>
                <w:b/>
                <w:sz w:val="24"/>
                <w:szCs w:val="24"/>
              </w:rPr>
              <w:t>Отдел кадров предприятия.</w:t>
            </w:r>
          </w:p>
        </w:tc>
        <w:tc>
          <w:tcPr>
            <w:tcW w:w="11056" w:type="dxa"/>
          </w:tcPr>
          <w:p w:rsidR="00883FA8" w:rsidRPr="00782745" w:rsidRDefault="00883FA8" w:rsidP="009954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  <w:r w:rsidR="00793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Знакомство с работой отдела кадров на предприятиях.</w:t>
            </w:r>
            <w:r w:rsidR="00A52D96" w:rsidRPr="00A409E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A52D96" w:rsidRPr="00F31F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СМ.01Социально-бытовое ориентирование </w:t>
            </w:r>
            <w:r w:rsidR="00A52D96" w:rsidRPr="00F31F72">
              <w:rPr>
                <w:rFonts w:ascii="Times New Roman" w:hAnsi="Times New Roman" w:cs="Times New Roman"/>
                <w:sz w:val="24"/>
                <w:szCs w:val="24"/>
              </w:rPr>
              <w:t>в профессиональной сфере</w:t>
            </w:r>
            <w:r w:rsidR="00A52D96" w:rsidRPr="00F31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профессионал</w:t>
            </w:r>
            <w:r w:rsidR="00F31F72">
              <w:rPr>
                <w:rFonts w:ascii="Times New Roman" w:hAnsi="Times New Roman" w:cs="Times New Roman"/>
                <w:bCs/>
                <w:sz w:val="24"/>
                <w:szCs w:val="24"/>
              </w:rPr>
              <w:t>ьно-ориентированного содержания</w:t>
            </w:r>
            <w:r w:rsidR="00A52D96" w:rsidRPr="00F31F7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883FA8" w:rsidRPr="00883FA8" w:rsidRDefault="00365F0E" w:rsidP="009954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83FA8" w:rsidRPr="00B012BF" w:rsidTr="00F31F72">
        <w:trPr>
          <w:trHeight w:val="253"/>
        </w:trPr>
        <w:tc>
          <w:tcPr>
            <w:tcW w:w="3120" w:type="dxa"/>
            <w:vMerge w:val="restart"/>
          </w:tcPr>
          <w:p w:rsidR="00883FA8" w:rsidRDefault="00883FA8" w:rsidP="00995434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1.3</w:t>
            </w:r>
          </w:p>
          <w:p w:rsidR="00883FA8" w:rsidRPr="00995434" w:rsidRDefault="00883FA8" w:rsidP="0099543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5434">
              <w:rPr>
                <w:rFonts w:ascii="Times New Roman" w:hAnsi="Times New Roman"/>
                <w:b/>
                <w:sz w:val="24"/>
                <w:szCs w:val="24"/>
              </w:rPr>
              <w:t>Центр занятости населения.</w:t>
            </w:r>
          </w:p>
        </w:tc>
        <w:tc>
          <w:tcPr>
            <w:tcW w:w="11056" w:type="dxa"/>
          </w:tcPr>
          <w:p w:rsidR="00883FA8" w:rsidRPr="00782745" w:rsidRDefault="00883FA8" w:rsidP="00793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  <w:r w:rsidR="007937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Знакомство с работой центра занятости населения.</w:t>
            </w:r>
          </w:p>
        </w:tc>
        <w:tc>
          <w:tcPr>
            <w:tcW w:w="1134" w:type="dxa"/>
          </w:tcPr>
          <w:p w:rsidR="00883FA8" w:rsidRPr="00883FA8" w:rsidRDefault="00BC2E59" w:rsidP="009954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3FA8" w:rsidRPr="00B012BF" w:rsidTr="00F31F72">
        <w:trPr>
          <w:trHeight w:val="367"/>
        </w:trPr>
        <w:tc>
          <w:tcPr>
            <w:tcW w:w="3120" w:type="dxa"/>
            <w:vMerge/>
          </w:tcPr>
          <w:p w:rsidR="00883FA8" w:rsidRPr="00B012BF" w:rsidRDefault="00883FA8" w:rsidP="0099543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6" w:type="dxa"/>
          </w:tcPr>
          <w:p w:rsidR="00883FA8" w:rsidRDefault="00883FA8" w:rsidP="00D25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687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ое занятие</w:t>
            </w:r>
            <w:r w:rsidRPr="008B3687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="007937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алгоритма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поиска работы.</w:t>
            </w:r>
            <w:r w:rsidR="00F31F72" w:rsidRPr="00F31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ОП.02 </w:t>
            </w:r>
            <w:r w:rsidR="00F31F72" w:rsidRPr="00F31F7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труда</w:t>
            </w:r>
            <w:r w:rsidR="00F31F72" w:rsidRPr="00F31F72">
              <w:rPr>
                <w:rFonts w:ascii="Times New Roman" w:hAnsi="Times New Roman" w:cs="Times New Roman"/>
                <w:sz w:val="24"/>
                <w:szCs w:val="24"/>
              </w:rPr>
              <w:t xml:space="preserve"> в профессиональной сфере</w:t>
            </w:r>
            <w:r w:rsidR="00F31F72" w:rsidRPr="00F31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профессиона</w:t>
            </w:r>
            <w:r w:rsidR="00F31F72">
              <w:rPr>
                <w:rFonts w:ascii="Times New Roman" w:hAnsi="Times New Roman" w:cs="Times New Roman"/>
                <w:bCs/>
                <w:sz w:val="24"/>
                <w:szCs w:val="24"/>
              </w:rPr>
              <w:t>льно-ориентированного содержание</w:t>
            </w:r>
          </w:p>
        </w:tc>
        <w:tc>
          <w:tcPr>
            <w:tcW w:w="1134" w:type="dxa"/>
          </w:tcPr>
          <w:p w:rsidR="00883FA8" w:rsidRPr="00E36E94" w:rsidRDefault="00BC2E59" w:rsidP="009954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83FA8" w:rsidRPr="00B012BF" w:rsidTr="00F31F72">
        <w:trPr>
          <w:trHeight w:val="275"/>
        </w:trPr>
        <w:tc>
          <w:tcPr>
            <w:tcW w:w="3120" w:type="dxa"/>
            <w:vMerge/>
          </w:tcPr>
          <w:p w:rsidR="00883FA8" w:rsidRPr="00B012BF" w:rsidRDefault="00883FA8" w:rsidP="0099543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056" w:type="dxa"/>
          </w:tcPr>
          <w:p w:rsidR="00883FA8" w:rsidRPr="00AE7F8D" w:rsidRDefault="00883FA8" w:rsidP="007E4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="0079374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E51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CE5189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с устным докладом</w:t>
            </w: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периодическое чтение конспекта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AE7F8D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ота с печатными изданиями и СМИ.</w:t>
            </w:r>
          </w:p>
        </w:tc>
        <w:tc>
          <w:tcPr>
            <w:tcW w:w="1134" w:type="dxa"/>
          </w:tcPr>
          <w:p w:rsidR="00883FA8" w:rsidRPr="00883FA8" w:rsidRDefault="00883FA8" w:rsidP="009954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F72" w:rsidRPr="00B012BF" w:rsidTr="00F31F72">
        <w:trPr>
          <w:trHeight w:val="311"/>
        </w:trPr>
        <w:tc>
          <w:tcPr>
            <w:tcW w:w="14176" w:type="dxa"/>
            <w:gridSpan w:val="2"/>
          </w:tcPr>
          <w:p w:rsidR="00F31F72" w:rsidRPr="00B012BF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Оформление на работу (5 часов).</w:t>
            </w:r>
          </w:p>
        </w:tc>
        <w:tc>
          <w:tcPr>
            <w:tcW w:w="1134" w:type="dxa"/>
          </w:tcPr>
          <w:p w:rsidR="00F31F72" w:rsidRDefault="00F31F72" w:rsidP="009954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2E59" w:rsidRPr="00B012BF" w:rsidTr="00F31F72">
        <w:trPr>
          <w:trHeight w:val="562"/>
        </w:trPr>
        <w:tc>
          <w:tcPr>
            <w:tcW w:w="3120" w:type="dxa"/>
          </w:tcPr>
          <w:p w:rsidR="00BC2E59" w:rsidRDefault="00BC2E59" w:rsidP="00995434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4F66">
              <w:rPr>
                <w:rFonts w:ascii="Times New Roman" w:hAnsi="Times New Roman"/>
                <w:b/>
                <w:sz w:val="24"/>
                <w:szCs w:val="24"/>
              </w:rPr>
              <w:t xml:space="preserve">Тема 2.1 </w:t>
            </w:r>
          </w:p>
          <w:p w:rsidR="00BC2E59" w:rsidRPr="00064F66" w:rsidRDefault="00BC2E59" w:rsidP="0099543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64F66">
              <w:rPr>
                <w:rFonts w:ascii="Times New Roman" w:hAnsi="Times New Roman"/>
                <w:b/>
                <w:sz w:val="24"/>
                <w:szCs w:val="24"/>
              </w:rPr>
              <w:t>Трудовой кодекс РФ</w:t>
            </w:r>
          </w:p>
        </w:tc>
        <w:tc>
          <w:tcPr>
            <w:tcW w:w="11056" w:type="dxa"/>
          </w:tcPr>
          <w:p w:rsidR="00BC2E59" w:rsidRPr="00782745" w:rsidRDefault="00BC2E59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Знакомство с трудовым кодексом РФ. В чем заключается трудовое право.</w:t>
            </w:r>
            <w:r w:rsidR="00F31F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1F72" w:rsidRPr="00F31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ОП.02 </w:t>
            </w:r>
            <w:r w:rsidR="00F31F72" w:rsidRPr="00F31F72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труда</w:t>
            </w:r>
            <w:r w:rsidR="00F31F72" w:rsidRPr="00F31F72">
              <w:rPr>
                <w:rFonts w:ascii="Times New Roman" w:hAnsi="Times New Roman" w:cs="Times New Roman"/>
                <w:sz w:val="24"/>
                <w:szCs w:val="24"/>
              </w:rPr>
              <w:t xml:space="preserve"> в профессиональной сфере</w:t>
            </w:r>
            <w:r w:rsidR="00F31F72" w:rsidRPr="00F31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профессиона</w:t>
            </w:r>
            <w:r w:rsidR="00F31F72">
              <w:rPr>
                <w:rFonts w:ascii="Times New Roman" w:hAnsi="Times New Roman" w:cs="Times New Roman"/>
                <w:bCs/>
                <w:sz w:val="24"/>
                <w:szCs w:val="24"/>
              </w:rPr>
              <w:t>льно-ориентированного содержание</w:t>
            </w:r>
          </w:p>
        </w:tc>
        <w:tc>
          <w:tcPr>
            <w:tcW w:w="1134" w:type="dxa"/>
          </w:tcPr>
          <w:p w:rsidR="00BC2E59" w:rsidRPr="00883FA8" w:rsidRDefault="00BC2E59" w:rsidP="0099543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2E59" w:rsidRPr="00B012BF" w:rsidTr="00F31F72">
        <w:trPr>
          <w:trHeight w:val="828"/>
        </w:trPr>
        <w:tc>
          <w:tcPr>
            <w:tcW w:w="3120" w:type="dxa"/>
            <w:tcBorders>
              <w:bottom w:val="single" w:sz="4" w:space="0" w:color="auto"/>
            </w:tcBorders>
          </w:tcPr>
          <w:p w:rsidR="00BC2E59" w:rsidRPr="00064F66" w:rsidRDefault="00BC2E59" w:rsidP="00BC2E59">
            <w:pPr>
              <w:widowControl w:val="0"/>
              <w:autoSpaceDE w:val="0"/>
              <w:autoSpaceDN w:val="0"/>
              <w:adjustRightInd w:val="0"/>
              <w:spacing w:after="0" w:line="251" w:lineRule="exact"/>
              <w:rPr>
                <w:rFonts w:ascii="Times New Roman" w:hAnsi="Times New Roman"/>
                <w:b/>
                <w:sz w:val="24"/>
                <w:szCs w:val="24"/>
              </w:rPr>
            </w:pPr>
            <w:r w:rsidRPr="00064F66">
              <w:rPr>
                <w:rFonts w:ascii="Times New Roman" w:hAnsi="Times New Roman"/>
                <w:b/>
                <w:sz w:val="24"/>
                <w:szCs w:val="24"/>
              </w:rPr>
              <w:t xml:space="preserve">Тема 2.2. </w:t>
            </w:r>
          </w:p>
          <w:p w:rsidR="00BC2E59" w:rsidRPr="00064F66" w:rsidRDefault="00BC2E59" w:rsidP="00BC2E59">
            <w:pPr>
              <w:widowControl w:val="0"/>
              <w:autoSpaceDE w:val="0"/>
              <w:autoSpaceDN w:val="0"/>
              <w:adjustRightInd w:val="0"/>
              <w:spacing w:after="0" w:line="251" w:lineRule="exact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4F66">
              <w:rPr>
                <w:rFonts w:ascii="Times New Roman" w:hAnsi="Times New Roman"/>
                <w:b/>
                <w:sz w:val="24"/>
                <w:szCs w:val="24"/>
              </w:rPr>
              <w:t>Документы, необходимые для поступления на работу.</w:t>
            </w:r>
          </w:p>
        </w:tc>
        <w:tc>
          <w:tcPr>
            <w:tcW w:w="11056" w:type="dxa"/>
            <w:tcBorders>
              <w:bottom w:val="single" w:sz="4" w:space="0" w:color="auto"/>
            </w:tcBorders>
          </w:tcPr>
          <w:p w:rsidR="00BC2E59" w:rsidRPr="00CE5189" w:rsidRDefault="00BC2E59" w:rsidP="009C05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Анализ необходимых документов при устройстве на работу. </w:t>
            </w:r>
          </w:p>
          <w:p w:rsidR="00BC2E59" w:rsidRPr="00CE5189" w:rsidRDefault="00BC2E59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Паспорт. Пенсионное свидетельство. Медицинский полис. Медицинская справка. Заявление. Анкета. Автобиография.</w:t>
            </w:r>
            <w:r w:rsidR="00F31F72" w:rsidRPr="00F31F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СМ.01Социально-бытовое ориентирование </w:t>
            </w:r>
            <w:r w:rsidR="00F31F72" w:rsidRPr="00F31F72">
              <w:rPr>
                <w:rFonts w:ascii="Times New Roman" w:hAnsi="Times New Roman" w:cs="Times New Roman"/>
                <w:sz w:val="24"/>
                <w:szCs w:val="24"/>
              </w:rPr>
              <w:t>в профессиональной сфере</w:t>
            </w:r>
            <w:r w:rsidR="00F31F72" w:rsidRPr="00F31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C2E59" w:rsidRPr="00BC2E59" w:rsidRDefault="00BC2E59" w:rsidP="009C050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2E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tbl>
      <w:tblPr>
        <w:tblStyle w:val="12"/>
        <w:tblpPr w:leftFromText="180" w:rightFromText="180" w:vertAnchor="text" w:horzAnchor="margin" w:tblpXSpec="center" w:tblpY="-140"/>
        <w:tblW w:w="14992" w:type="dxa"/>
        <w:tblLayout w:type="fixed"/>
        <w:tblLook w:val="0000" w:firstRow="0" w:lastRow="0" w:firstColumn="0" w:lastColumn="0" w:noHBand="0" w:noVBand="0"/>
      </w:tblPr>
      <w:tblGrid>
        <w:gridCol w:w="3863"/>
        <w:gridCol w:w="9712"/>
        <w:gridCol w:w="1417"/>
      </w:tblGrid>
      <w:tr w:rsidR="00F31F72" w:rsidRPr="00B012BF" w:rsidTr="00F31F72">
        <w:trPr>
          <w:trHeight w:val="266"/>
        </w:trPr>
        <w:tc>
          <w:tcPr>
            <w:tcW w:w="3863" w:type="dxa"/>
          </w:tcPr>
          <w:p w:rsidR="00F31F72" w:rsidRPr="00B012BF" w:rsidRDefault="00F31F72" w:rsidP="00F31F7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712" w:type="dxa"/>
          </w:tcPr>
          <w:p w:rsidR="00F31F72" w:rsidRPr="00B012BF" w:rsidRDefault="00F31F72" w:rsidP="00F31F7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31F72" w:rsidRPr="00B012BF" w:rsidRDefault="00F31F72" w:rsidP="00F31F7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31F72" w:rsidRPr="00B012BF" w:rsidTr="00F31F72">
        <w:trPr>
          <w:trHeight w:val="266"/>
        </w:trPr>
        <w:tc>
          <w:tcPr>
            <w:tcW w:w="3863" w:type="dxa"/>
          </w:tcPr>
          <w:p w:rsidR="00F31F72" w:rsidRPr="00B012BF" w:rsidRDefault="00F31F72" w:rsidP="00F31F72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2" w:type="dxa"/>
          </w:tcPr>
          <w:p w:rsidR="00F31F72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с устным докладом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>периодическое чтение конспекта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Составление кроссворда по ключевым словам раздела.</w:t>
            </w:r>
          </w:p>
        </w:tc>
        <w:tc>
          <w:tcPr>
            <w:tcW w:w="1417" w:type="dxa"/>
          </w:tcPr>
          <w:p w:rsidR="00F31F72" w:rsidRPr="00E36E94" w:rsidRDefault="00F31F72" w:rsidP="00F31F7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F72" w:rsidRPr="00B012BF" w:rsidTr="00F31F72">
        <w:trPr>
          <w:trHeight w:val="268"/>
        </w:trPr>
        <w:tc>
          <w:tcPr>
            <w:tcW w:w="3863" w:type="dxa"/>
            <w:vMerge w:val="restart"/>
          </w:tcPr>
          <w:p w:rsidR="00F31F72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2C37">
              <w:rPr>
                <w:rFonts w:ascii="Times New Roman" w:hAnsi="Times New Roman"/>
                <w:b/>
                <w:sz w:val="24"/>
                <w:szCs w:val="24"/>
              </w:rPr>
              <w:t xml:space="preserve">Тема 3.1 </w:t>
            </w:r>
          </w:p>
          <w:p w:rsidR="00F31F72" w:rsidRPr="00884A9E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F2C37">
              <w:rPr>
                <w:rFonts w:ascii="Times New Roman" w:hAnsi="Times New Roman"/>
                <w:b/>
                <w:sz w:val="24"/>
                <w:szCs w:val="24"/>
              </w:rPr>
              <w:t>Составления заявления.</w:t>
            </w:r>
          </w:p>
        </w:tc>
        <w:tc>
          <w:tcPr>
            <w:tcW w:w="9712" w:type="dxa"/>
          </w:tcPr>
          <w:p w:rsidR="00F31F72" w:rsidRPr="00782745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Правила составления заявления при устройстве на работу.</w:t>
            </w:r>
          </w:p>
        </w:tc>
        <w:tc>
          <w:tcPr>
            <w:tcW w:w="1417" w:type="dxa"/>
          </w:tcPr>
          <w:p w:rsidR="00F31F72" w:rsidRPr="00E36E94" w:rsidRDefault="00F31F72" w:rsidP="00F31F7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F72" w:rsidRPr="00B012BF" w:rsidTr="00F31F72">
        <w:trPr>
          <w:trHeight w:val="276"/>
        </w:trPr>
        <w:tc>
          <w:tcPr>
            <w:tcW w:w="3863" w:type="dxa"/>
            <w:vMerge/>
          </w:tcPr>
          <w:p w:rsidR="00F31F72" w:rsidRPr="00B012BF" w:rsidRDefault="00F31F72" w:rsidP="00F31F72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2" w:type="dxa"/>
          </w:tcPr>
          <w:p w:rsidR="00F31F72" w:rsidRPr="008B3687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B3687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ое занятие</w:t>
            </w:r>
            <w:r w:rsidRPr="008B3687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текста заявления.</w:t>
            </w:r>
          </w:p>
        </w:tc>
        <w:tc>
          <w:tcPr>
            <w:tcW w:w="1417" w:type="dxa"/>
          </w:tcPr>
          <w:p w:rsidR="00F31F72" w:rsidRPr="00E36E94" w:rsidRDefault="00F31F72" w:rsidP="00F31F7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F72" w:rsidRPr="00B012BF" w:rsidTr="00F31F72">
        <w:trPr>
          <w:trHeight w:val="828"/>
        </w:trPr>
        <w:tc>
          <w:tcPr>
            <w:tcW w:w="3863" w:type="dxa"/>
          </w:tcPr>
          <w:p w:rsidR="00F31F72" w:rsidRDefault="00F31F72" w:rsidP="00F31F72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2C37">
              <w:rPr>
                <w:rFonts w:ascii="Times New Roman" w:hAnsi="Times New Roman"/>
                <w:b/>
                <w:sz w:val="24"/>
                <w:szCs w:val="24"/>
              </w:rPr>
              <w:t xml:space="preserve">Тема 3.2. </w:t>
            </w:r>
          </w:p>
          <w:p w:rsidR="00F31F72" w:rsidRPr="00EF2C37" w:rsidRDefault="00F31F72" w:rsidP="00F31F72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C37">
              <w:rPr>
                <w:rFonts w:ascii="Times New Roman" w:hAnsi="Times New Roman"/>
                <w:b/>
                <w:sz w:val="24"/>
                <w:szCs w:val="24"/>
              </w:rPr>
              <w:t>Составление автобиографии.</w:t>
            </w:r>
          </w:p>
        </w:tc>
        <w:tc>
          <w:tcPr>
            <w:tcW w:w="9712" w:type="dxa"/>
          </w:tcPr>
          <w:p w:rsidR="00F31F72" w:rsidRPr="00782745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Правила составления автобиографии при устройстве на работу. Схема составления автобиографии. Составление анкеты.</w:t>
            </w:r>
          </w:p>
        </w:tc>
        <w:tc>
          <w:tcPr>
            <w:tcW w:w="1417" w:type="dxa"/>
          </w:tcPr>
          <w:p w:rsidR="00F31F72" w:rsidRPr="00D6180F" w:rsidRDefault="00F31F72" w:rsidP="00F31F7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F72" w:rsidRPr="00B012BF" w:rsidTr="00F31F72">
        <w:trPr>
          <w:trHeight w:val="562"/>
        </w:trPr>
        <w:tc>
          <w:tcPr>
            <w:tcW w:w="3863" w:type="dxa"/>
            <w:vMerge w:val="restart"/>
          </w:tcPr>
          <w:p w:rsidR="00F31F72" w:rsidRPr="00EF2C37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F2C37">
              <w:rPr>
                <w:rFonts w:ascii="Times New Roman" w:hAnsi="Times New Roman"/>
                <w:b/>
                <w:sz w:val="24"/>
                <w:szCs w:val="24"/>
              </w:rPr>
              <w:t xml:space="preserve">Тема 3.3 </w:t>
            </w:r>
          </w:p>
          <w:p w:rsidR="00F31F72" w:rsidRPr="00884A9E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F2C37">
              <w:rPr>
                <w:rFonts w:ascii="Times New Roman" w:hAnsi="Times New Roman"/>
                <w:b/>
                <w:sz w:val="24"/>
                <w:szCs w:val="24"/>
              </w:rPr>
              <w:t>Составление резюме.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712" w:type="dxa"/>
          </w:tcPr>
          <w:p w:rsidR="00F31F72" w:rsidRPr="00782745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</w:p>
          <w:p w:rsidR="00F31F72" w:rsidRPr="00782745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написания резюме при устройстве на работу. Схема составления резюме.</w:t>
            </w:r>
          </w:p>
        </w:tc>
        <w:tc>
          <w:tcPr>
            <w:tcW w:w="1417" w:type="dxa"/>
          </w:tcPr>
          <w:p w:rsidR="00F31F72" w:rsidRPr="00D6180F" w:rsidRDefault="00F31F72" w:rsidP="00F31F7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F72" w:rsidRPr="00B012BF" w:rsidTr="00F31F72">
        <w:trPr>
          <w:trHeight w:val="268"/>
        </w:trPr>
        <w:tc>
          <w:tcPr>
            <w:tcW w:w="3863" w:type="dxa"/>
            <w:vMerge/>
          </w:tcPr>
          <w:p w:rsidR="00F31F72" w:rsidRPr="00B012BF" w:rsidRDefault="00F31F72" w:rsidP="00F31F72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2" w:type="dxa"/>
          </w:tcPr>
          <w:p w:rsidR="00F31F72" w:rsidRPr="008B3687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B3687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ое занятие</w:t>
            </w:r>
            <w:r w:rsidRPr="008B3687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Составление текста резюме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F31F72" w:rsidRPr="00E36E94" w:rsidRDefault="00F31F72" w:rsidP="00F31F7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F72" w:rsidRPr="00B012BF" w:rsidTr="00F31F72">
        <w:trPr>
          <w:trHeight w:val="266"/>
        </w:trPr>
        <w:tc>
          <w:tcPr>
            <w:tcW w:w="3863" w:type="dxa"/>
            <w:vMerge/>
          </w:tcPr>
          <w:p w:rsidR="00F31F72" w:rsidRPr="00B012BF" w:rsidRDefault="00F31F72" w:rsidP="00F31F72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2" w:type="dxa"/>
          </w:tcPr>
          <w:p w:rsidR="00F31F72" w:rsidRPr="005413F4" w:rsidRDefault="00F31F72" w:rsidP="00F31F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с устным докладом</w:t>
            </w: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периодическое чтение конспекта и фронтальный опрос: ответы на вопросы.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Составить свое резюме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F31F72" w:rsidRPr="00E36E94" w:rsidRDefault="00F31F72" w:rsidP="00F31F7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31F72" w:rsidRPr="00B012BF" w:rsidTr="00F31F72">
        <w:trPr>
          <w:trHeight w:val="828"/>
        </w:trPr>
        <w:tc>
          <w:tcPr>
            <w:tcW w:w="3863" w:type="dxa"/>
          </w:tcPr>
          <w:p w:rsidR="00F31F72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C38">
              <w:rPr>
                <w:rFonts w:ascii="Times New Roman" w:hAnsi="Times New Roman"/>
                <w:b/>
                <w:sz w:val="24"/>
                <w:szCs w:val="24"/>
              </w:rPr>
              <w:t xml:space="preserve">Тема 4.1 </w:t>
            </w:r>
          </w:p>
          <w:p w:rsidR="00F31F72" w:rsidRPr="00C47C38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47C38">
              <w:rPr>
                <w:rFonts w:ascii="Times New Roman" w:hAnsi="Times New Roman"/>
                <w:b/>
                <w:sz w:val="24"/>
                <w:szCs w:val="24"/>
              </w:rPr>
              <w:t>Как успешно пройти собеседование.</w:t>
            </w:r>
          </w:p>
        </w:tc>
        <w:tc>
          <w:tcPr>
            <w:tcW w:w="9712" w:type="dxa"/>
          </w:tcPr>
          <w:p w:rsidR="00F31F72" w:rsidRPr="00782745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Этапы успешного прохождения собеседования.</w:t>
            </w:r>
          </w:p>
        </w:tc>
        <w:tc>
          <w:tcPr>
            <w:tcW w:w="1417" w:type="dxa"/>
          </w:tcPr>
          <w:p w:rsidR="00F31F72" w:rsidRPr="00E36E94" w:rsidRDefault="00F31F72" w:rsidP="00F31F7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E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F72" w:rsidRPr="00B012BF" w:rsidTr="00F31F72">
        <w:trPr>
          <w:trHeight w:val="828"/>
        </w:trPr>
        <w:tc>
          <w:tcPr>
            <w:tcW w:w="3863" w:type="dxa"/>
          </w:tcPr>
          <w:p w:rsidR="00F31F72" w:rsidRDefault="00F31F72" w:rsidP="00F31F72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C38">
              <w:rPr>
                <w:rFonts w:ascii="Times New Roman" w:hAnsi="Times New Roman"/>
                <w:b/>
                <w:sz w:val="24"/>
                <w:szCs w:val="24"/>
              </w:rPr>
              <w:t xml:space="preserve">Тема 4.2 </w:t>
            </w:r>
          </w:p>
          <w:p w:rsidR="00F31F72" w:rsidRPr="00C47C38" w:rsidRDefault="00F31F72" w:rsidP="00F31F72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C38">
              <w:rPr>
                <w:rFonts w:ascii="Times New Roman" w:hAnsi="Times New Roman"/>
                <w:b/>
                <w:sz w:val="24"/>
                <w:szCs w:val="24"/>
              </w:rPr>
              <w:t>Как правильно вести себя на собеседовании</w:t>
            </w:r>
          </w:p>
        </w:tc>
        <w:tc>
          <w:tcPr>
            <w:tcW w:w="9712" w:type="dxa"/>
          </w:tcPr>
          <w:p w:rsidR="00F31F72" w:rsidRPr="00B012BF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413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одеваться, вести себя на собеседовании при приеме на работу. Что необходимо взять с собой, отправляясь на собеседование. </w:t>
            </w:r>
            <w:r>
              <w:rPr>
                <w:rFonts w:ascii="Times New Roman" w:hAnsi="Times New Roman"/>
                <w:sz w:val="24"/>
                <w:szCs w:val="24"/>
              </w:rPr>
              <w:t>Правила поведения соискателя при собеседовании с работодателем.</w:t>
            </w:r>
          </w:p>
        </w:tc>
        <w:tc>
          <w:tcPr>
            <w:tcW w:w="1417" w:type="dxa"/>
          </w:tcPr>
          <w:p w:rsidR="00F31F72" w:rsidRPr="00D6180F" w:rsidRDefault="00F31F72" w:rsidP="00F31F7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F72" w:rsidRPr="00B012BF" w:rsidTr="00F31F72">
        <w:trPr>
          <w:trHeight w:val="857"/>
        </w:trPr>
        <w:tc>
          <w:tcPr>
            <w:tcW w:w="3863" w:type="dxa"/>
            <w:vMerge w:val="restart"/>
          </w:tcPr>
          <w:p w:rsidR="00F31F72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47C38">
              <w:rPr>
                <w:rFonts w:ascii="Times New Roman" w:hAnsi="Times New Roman"/>
                <w:b/>
                <w:sz w:val="24"/>
                <w:szCs w:val="24"/>
              </w:rPr>
              <w:t xml:space="preserve">Тема 4.3 </w:t>
            </w:r>
          </w:p>
          <w:p w:rsidR="00F31F72" w:rsidRPr="00C47C38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C47C38">
              <w:rPr>
                <w:rFonts w:ascii="Times New Roman" w:hAnsi="Times New Roman"/>
                <w:b/>
                <w:sz w:val="24"/>
                <w:szCs w:val="24"/>
              </w:rPr>
              <w:t>О чем спросить работодателя.</w:t>
            </w:r>
          </w:p>
          <w:p w:rsidR="00F31F72" w:rsidRPr="00C47C38" w:rsidRDefault="00F31F72" w:rsidP="00F31F72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2" w:type="dxa"/>
          </w:tcPr>
          <w:p w:rsidR="00F31F72" w:rsidRPr="00B012BF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B012BF">
              <w:rPr>
                <w:rFonts w:ascii="Times New Roman" w:hAnsi="Times New Roman" w:cs="Times New Roman"/>
                <w:b/>
                <w:sz w:val="24"/>
                <w:szCs w:val="24"/>
              </w:rPr>
              <w:t>учебного материала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Какие вопросы должен задать соискатель у работодателя при устройстве на работу.</w:t>
            </w:r>
            <w:r w:rsidRPr="005413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Вопросы соискателя. Этикет телефонного общения: собеседование по телефону.</w:t>
            </w:r>
          </w:p>
        </w:tc>
        <w:tc>
          <w:tcPr>
            <w:tcW w:w="1417" w:type="dxa"/>
          </w:tcPr>
          <w:p w:rsidR="00F31F72" w:rsidRPr="00D6180F" w:rsidRDefault="00F31F72" w:rsidP="00F31F7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31F72" w:rsidRPr="00B012BF" w:rsidTr="00F31F72">
        <w:trPr>
          <w:trHeight w:val="542"/>
        </w:trPr>
        <w:tc>
          <w:tcPr>
            <w:tcW w:w="3863" w:type="dxa"/>
            <w:vMerge/>
          </w:tcPr>
          <w:p w:rsidR="00F31F72" w:rsidRPr="00B012BF" w:rsidRDefault="00F31F72" w:rsidP="00F31F72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2" w:type="dxa"/>
          </w:tcPr>
          <w:p w:rsidR="00F31F72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B3687">
              <w:rPr>
                <w:rFonts w:ascii="Times New Roman" w:hAnsi="Times New Roman"/>
                <w:b/>
                <w:i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ое занятие</w:t>
            </w:r>
            <w:r w:rsidRPr="008B3687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алгоритма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прохождения собеседования.</w:t>
            </w:r>
          </w:p>
          <w:p w:rsidR="00F31F72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Освоение техники проведения телефонного разговора</w:t>
            </w:r>
            <w:r w:rsidRPr="00A409E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A52D96">
              <w:rPr>
                <w:rFonts w:ascii="Times New Roman" w:eastAsia="Times New Roman" w:hAnsi="Times New Roman" w:cs="Times New Roman"/>
                <w:sz w:val="22"/>
                <w:szCs w:val="22"/>
              </w:rPr>
              <w:t>СМ.02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Pr="00A52D96">
              <w:rPr>
                <w:rFonts w:ascii="Times New Roman" w:eastAsia="Times New Roman" w:hAnsi="Times New Roman" w:cs="Times New Roman"/>
                <w:sz w:val="22"/>
                <w:szCs w:val="22"/>
              </w:rPr>
              <w:t>Коррекционные занятия</w:t>
            </w:r>
            <w:r w:rsidRPr="00A52D96">
              <w:rPr>
                <w:rFonts w:ascii="Times New Roman" w:hAnsi="Times New Roman" w:cs="Times New Roman"/>
                <w:sz w:val="22"/>
                <w:szCs w:val="22"/>
              </w:rPr>
              <w:t>в профессиональной сфере</w:t>
            </w:r>
            <w:r w:rsidRPr="00A52D96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профессионально-ориентированного содержания).</w:t>
            </w:r>
          </w:p>
        </w:tc>
        <w:tc>
          <w:tcPr>
            <w:tcW w:w="1417" w:type="dxa"/>
          </w:tcPr>
          <w:p w:rsidR="00F31F72" w:rsidRPr="00E36E94" w:rsidRDefault="00F31F72" w:rsidP="00F31F7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E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31F72" w:rsidRPr="00B20D68" w:rsidRDefault="00F31F72" w:rsidP="00F31F7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1F72" w:rsidRPr="00B012BF" w:rsidTr="00F31F72">
        <w:trPr>
          <w:trHeight w:val="266"/>
        </w:trPr>
        <w:tc>
          <w:tcPr>
            <w:tcW w:w="3863" w:type="dxa"/>
            <w:vMerge/>
          </w:tcPr>
          <w:p w:rsidR="00F31F72" w:rsidRPr="00B012BF" w:rsidRDefault="00F31F72" w:rsidP="00F31F72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12" w:type="dxa"/>
          </w:tcPr>
          <w:p w:rsidR="00F31F72" w:rsidRDefault="00F31F72" w:rsidP="00F31F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5"/>
              <w:rPr>
                <w:rFonts w:ascii="Times New Roman" w:hAnsi="Times New Roman"/>
                <w:sz w:val="24"/>
                <w:szCs w:val="24"/>
              </w:rPr>
            </w:pP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688D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с устным докладом</w:t>
            </w:r>
            <w:r w:rsidRPr="0024688D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периодическое чтение конспекта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ситуационных задач по трудовым правоотношениям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F31F72" w:rsidRPr="00D6180F" w:rsidRDefault="00F31F72" w:rsidP="00F31F7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581199" w:rsidRPr="00B012BF" w:rsidTr="00F31F72">
        <w:trPr>
          <w:trHeight w:val="266"/>
        </w:trPr>
        <w:tc>
          <w:tcPr>
            <w:tcW w:w="13575" w:type="dxa"/>
            <w:gridSpan w:val="2"/>
            <w:shd w:val="clear" w:color="auto" w:fill="FFFFFF" w:themeFill="background1"/>
          </w:tcPr>
          <w:p w:rsidR="00581199" w:rsidRPr="00581199" w:rsidRDefault="00581199" w:rsidP="00581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81199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дифференцированный  зачет    </w:t>
            </w:r>
          </w:p>
        </w:tc>
        <w:tc>
          <w:tcPr>
            <w:tcW w:w="1417" w:type="dxa"/>
            <w:shd w:val="clear" w:color="auto" w:fill="FFFFFF" w:themeFill="background1"/>
          </w:tcPr>
          <w:p w:rsidR="00581199" w:rsidRDefault="00581199" w:rsidP="0058119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1199" w:rsidRPr="00B012BF" w:rsidTr="00F31F72">
        <w:trPr>
          <w:trHeight w:val="266"/>
        </w:trPr>
        <w:tc>
          <w:tcPr>
            <w:tcW w:w="13575" w:type="dxa"/>
            <w:gridSpan w:val="2"/>
            <w:shd w:val="clear" w:color="auto" w:fill="auto"/>
          </w:tcPr>
          <w:p w:rsidR="00581199" w:rsidRPr="00B17700" w:rsidRDefault="00AA6345" w:rsidP="00581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B17700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1417" w:type="dxa"/>
            <w:shd w:val="clear" w:color="auto" w:fill="auto"/>
          </w:tcPr>
          <w:p w:rsidR="00581199" w:rsidRPr="00641496" w:rsidRDefault="00AA6345" w:rsidP="00A9422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942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581199" w:rsidRPr="00B012BF" w:rsidTr="00F31F72">
        <w:trPr>
          <w:trHeight w:val="266"/>
        </w:trPr>
        <w:tc>
          <w:tcPr>
            <w:tcW w:w="13575" w:type="dxa"/>
            <w:gridSpan w:val="2"/>
            <w:shd w:val="clear" w:color="auto" w:fill="auto"/>
          </w:tcPr>
          <w:p w:rsidR="00581199" w:rsidRPr="00B17700" w:rsidRDefault="00581199" w:rsidP="0058119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17700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  <w:tc>
          <w:tcPr>
            <w:tcW w:w="1417" w:type="dxa"/>
            <w:shd w:val="clear" w:color="auto" w:fill="auto"/>
          </w:tcPr>
          <w:p w:rsidR="00581199" w:rsidRPr="00641496" w:rsidRDefault="00581199" w:rsidP="0058119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81199" w:rsidRPr="00B012BF" w:rsidTr="00F31F72">
        <w:trPr>
          <w:trHeight w:val="266"/>
        </w:trPr>
        <w:tc>
          <w:tcPr>
            <w:tcW w:w="13575" w:type="dxa"/>
            <w:gridSpan w:val="2"/>
            <w:shd w:val="clear" w:color="auto" w:fill="auto"/>
          </w:tcPr>
          <w:p w:rsidR="00581199" w:rsidRPr="00581199" w:rsidRDefault="00581199" w:rsidP="00581199">
            <w:pPr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81199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7" w:type="dxa"/>
            <w:shd w:val="clear" w:color="auto" w:fill="auto"/>
          </w:tcPr>
          <w:p w:rsidR="00581199" w:rsidRPr="00641496" w:rsidRDefault="00581199" w:rsidP="0058119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81199" w:rsidRPr="00B012BF" w:rsidTr="00F31F72">
        <w:trPr>
          <w:trHeight w:val="266"/>
        </w:trPr>
        <w:tc>
          <w:tcPr>
            <w:tcW w:w="13575" w:type="dxa"/>
            <w:gridSpan w:val="2"/>
            <w:shd w:val="clear" w:color="auto" w:fill="auto"/>
          </w:tcPr>
          <w:p w:rsidR="00581199" w:rsidRPr="00581199" w:rsidRDefault="00581199" w:rsidP="005811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81199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17" w:type="dxa"/>
            <w:shd w:val="clear" w:color="auto" w:fill="auto"/>
          </w:tcPr>
          <w:p w:rsidR="00581199" w:rsidRPr="00641496" w:rsidRDefault="00581199" w:rsidP="00581199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</w:tbl>
    <w:p w:rsidR="00BB1AF8" w:rsidRDefault="00BB1AF8" w:rsidP="00862363">
      <w:pPr>
        <w:rPr>
          <w:rFonts w:ascii="Times New Roman" w:hAnsi="Times New Roman" w:cs="Times New Roman"/>
          <w:sz w:val="24"/>
          <w:szCs w:val="24"/>
        </w:rPr>
        <w:sectPr w:rsidR="00BB1AF8" w:rsidSect="00D411EA">
          <w:pgSz w:w="16840" w:h="11907" w:orient="landscape"/>
          <w:pgMar w:top="1134" w:right="851" w:bottom="1134" w:left="1701" w:header="709" w:footer="709" w:gutter="0"/>
          <w:cols w:space="720"/>
          <w:docGrid w:linePitch="299"/>
        </w:sectPr>
      </w:pPr>
    </w:p>
    <w:tbl>
      <w:tblPr>
        <w:tblStyle w:val="12"/>
        <w:tblpPr w:leftFromText="180" w:rightFromText="180" w:vertAnchor="text" w:horzAnchor="margin" w:tblpXSpec="center" w:tblpY="-67"/>
        <w:tblW w:w="15172" w:type="dxa"/>
        <w:tblLayout w:type="fixed"/>
        <w:tblLook w:val="0000" w:firstRow="0" w:lastRow="0" w:firstColumn="0" w:lastColumn="0" w:noHBand="0" w:noVBand="0"/>
      </w:tblPr>
      <w:tblGrid>
        <w:gridCol w:w="1951"/>
        <w:gridCol w:w="12195"/>
        <w:gridCol w:w="1026"/>
      </w:tblGrid>
      <w:tr w:rsidR="00BB1AF8" w:rsidRPr="00B012BF" w:rsidTr="00BB1AF8">
        <w:trPr>
          <w:trHeight w:val="267"/>
        </w:trPr>
        <w:tc>
          <w:tcPr>
            <w:tcW w:w="1951" w:type="dxa"/>
          </w:tcPr>
          <w:p w:rsidR="00BB1AF8" w:rsidRPr="00B012BF" w:rsidRDefault="00BB1AF8" w:rsidP="00BB1A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195" w:type="dxa"/>
          </w:tcPr>
          <w:p w:rsidR="00BB1AF8" w:rsidRPr="00B012BF" w:rsidRDefault="00BB1AF8" w:rsidP="00BB1A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6" w:type="dxa"/>
          </w:tcPr>
          <w:p w:rsidR="00BB1AF8" w:rsidRPr="00B012BF" w:rsidRDefault="00BB1AF8" w:rsidP="00BB1A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12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B1AF8" w:rsidRPr="00B012BF" w:rsidTr="00BB1AF8">
        <w:trPr>
          <w:trHeight w:val="267"/>
        </w:trPr>
        <w:tc>
          <w:tcPr>
            <w:tcW w:w="14146" w:type="dxa"/>
            <w:gridSpan w:val="2"/>
          </w:tcPr>
          <w:p w:rsidR="00BB1AF8" w:rsidRPr="00BB1AF8" w:rsidRDefault="00BB1AF8" w:rsidP="00BB1A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AF8">
              <w:rPr>
                <w:rFonts w:ascii="Times New Roman" w:hAnsi="Times New Roman" w:cs="Times New Roman"/>
                <w:b/>
                <w:sz w:val="24"/>
                <w:szCs w:val="24"/>
              </w:rPr>
              <w:t>ПМ.03 Основы трудоустройства на работу</w:t>
            </w:r>
          </w:p>
        </w:tc>
        <w:tc>
          <w:tcPr>
            <w:tcW w:w="1026" w:type="dxa"/>
          </w:tcPr>
          <w:p w:rsidR="00BB1AF8" w:rsidRPr="00B012BF" w:rsidRDefault="00BB1AF8" w:rsidP="00BB1A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AF8" w:rsidRPr="00C55D8C" w:rsidTr="00BB1AF8">
        <w:trPr>
          <w:trHeight w:val="267"/>
        </w:trPr>
        <w:tc>
          <w:tcPr>
            <w:tcW w:w="14146" w:type="dxa"/>
            <w:gridSpan w:val="2"/>
          </w:tcPr>
          <w:p w:rsidR="00BB1AF8" w:rsidRPr="00BB1AF8" w:rsidRDefault="00BB1AF8" w:rsidP="004D19B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1A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УП.03 Учебная практика  </w:t>
            </w:r>
            <w:bookmarkStart w:id="0" w:name="_GoBack"/>
            <w:bookmarkEnd w:id="0"/>
          </w:p>
        </w:tc>
        <w:tc>
          <w:tcPr>
            <w:tcW w:w="1026" w:type="dxa"/>
          </w:tcPr>
          <w:p w:rsidR="00BB1AF8" w:rsidRPr="00C55D8C" w:rsidRDefault="00BB1AF8" w:rsidP="00BB1A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BB1AF8" w:rsidRPr="00B012BF" w:rsidTr="00BB1AF8">
        <w:trPr>
          <w:trHeight w:val="267"/>
        </w:trPr>
        <w:tc>
          <w:tcPr>
            <w:tcW w:w="14146" w:type="dxa"/>
            <w:gridSpan w:val="2"/>
          </w:tcPr>
          <w:p w:rsidR="00BB1AF8" w:rsidRPr="00C55D8C" w:rsidRDefault="00BB1AF8" w:rsidP="00BB1A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5D8C"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работ:</w:t>
            </w:r>
          </w:p>
        </w:tc>
        <w:tc>
          <w:tcPr>
            <w:tcW w:w="1026" w:type="dxa"/>
          </w:tcPr>
          <w:p w:rsidR="00BB1AF8" w:rsidRPr="00B012BF" w:rsidRDefault="00BB1AF8" w:rsidP="00BB1A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AF8" w:rsidRPr="00B012BF" w:rsidTr="00034D2B">
        <w:trPr>
          <w:trHeight w:val="230"/>
        </w:trPr>
        <w:tc>
          <w:tcPr>
            <w:tcW w:w="15172" w:type="dxa"/>
            <w:gridSpan w:val="3"/>
          </w:tcPr>
          <w:p w:rsidR="00BB1AF8" w:rsidRDefault="00BB1AF8" w:rsidP="00BB1AF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59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Моя будущая профессия. Учреждения и отделы по трудоустройству.</w:t>
            </w:r>
          </w:p>
        </w:tc>
      </w:tr>
      <w:tr w:rsidR="00BB1AF8" w:rsidRPr="00B012BF" w:rsidTr="00BB1AF8">
        <w:trPr>
          <w:trHeight w:val="230"/>
        </w:trPr>
        <w:tc>
          <w:tcPr>
            <w:tcW w:w="1951" w:type="dxa"/>
          </w:tcPr>
          <w:p w:rsidR="00BB1AF8" w:rsidRPr="00B012BF" w:rsidRDefault="00BB1AF8" w:rsidP="00BB1A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195" w:type="dxa"/>
          </w:tcPr>
          <w:p w:rsidR="00BB1AF8" w:rsidRPr="00BB1AF8" w:rsidRDefault="00BB1AF8" w:rsidP="00BB1AF8">
            <w:pPr>
              <w:pStyle w:val="a8"/>
              <w:widowControl w:val="0"/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/>
            </w:pPr>
            <w:r w:rsidRPr="00895EB1">
              <w:t>Знакомство с работой отдела кадров на предприятиях.</w:t>
            </w:r>
            <w:r>
              <w:t xml:space="preserve"> </w:t>
            </w:r>
            <w:r w:rsidRPr="00895EB1">
              <w:t xml:space="preserve"> Знакомство с работой центра занятости населения.</w:t>
            </w:r>
          </w:p>
        </w:tc>
        <w:tc>
          <w:tcPr>
            <w:tcW w:w="1026" w:type="dxa"/>
          </w:tcPr>
          <w:p w:rsidR="00BB1AF8" w:rsidRPr="00B012BF" w:rsidRDefault="00BB1AF8" w:rsidP="00BB1A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B1AF8" w:rsidRPr="00B012BF" w:rsidTr="00A91EC5">
        <w:trPr>
          <w:trHeight w:val="267"/>
        </w:trPr>
        <w:tc>
          <w:tcPr>
            <w:tcW w:w="15172" w:type="dxa"/>
            <w:gridSpan w:val="3"/>
          </w:tcPr>
          <w:p w:rsidR="00BB1AF8" w:rsidRDefault="00BB1AF8" w:rsidP="00BB1AF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5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Оформление на работу.</w:t>
            </w:r>
          </w:p>
        </w:tc>
      </w:tr>
      <w:tr w:rsidR="00BB1AF8" w:rsidRPr="00B012BF" w:rsidTr="00BB1AF8">
        <w:trPr>
          <w:trHeight w:val="267"/>
        </w:trPr>
        <w:tc>
          <w:tcPr>
            <w:tcW w:w="1951" w:type="dxa"/>
          </w:tcPr>
          <w:p w:rsidR="00BB1AF8" w:rsidRPr="00B012BF" w:rsidRDefault="00BB1AF8" w:rsidP="00BB1A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195" w:type="dxa"/>
          </w:tcPr>
          <w:p w:rsidR="00BB1AF8" w:rsidRPr="00BB1AF8" w:rsidRDefault="00BB1AF8" w:rsidP="00BB1A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B1C15">
              <w:rPr>
                <w:rFonts w:ascii="Times New Roman" w:hAnsi="Times New Roman"/>
                <w:sz w:val="24"/>
                <w:szCs w:val="24"/>
              </w:rPr>
              <w:t xml:space="preserve">Знакомство с </w:t>
            </w:r>
            <w:r>
              <w:rPr>
                <w:rFonts w:ascii="Times New Roman" w:hAnsi="Times New Roman"/>
                <w:sz w:val="24"/>
                <w:szCs w:val="24"/>
              </w:rPr>
              <w:t>трудовым кодексом РФ</w:t>
            </w:r>
            <w:r w:rsidRPr="001B1C15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чем заключается трудовое право. </w:t>
            </w:r>
            <w:r w:rsidRPr="00B868FC">
              <w:rPr>
                <w:rFonts w:ascii="Times New Roman" w:hAnsi="Times New Roman"/>
                <w:sz w:val="24"/>
                <w:szCs w:val="24"/>
              </w:rPr>
              <w:t xml:space="preserve"> Анализ необходимых документов при устройстве на работу.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Паспорт. Пенсионное свидетельство. Медицинский полис. Медицинская справка. Заявление. Анкета. Автобиография.</w:t>
            </w:r>
          </w:p>
        </w:tc>
        <w:tc>
          <w:tcPr>
            <w:tcW w:w="1026" w:type="dxa"/>
          </w:tcPr>
          <w:p w:rsidR="00BB1AF8" w:rsidRPr="00B012BF" w:rsidRDefault="00BB1AF8" w:rsidP="00BB1A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B1AF8" w:rsidRPr="00B012BF" w:rsidTr="00741A96">
        <w:trPr>
          <w:trHeight w:val="267"/>
        </w:trPr>
        <w:tc>
          <w:tcPr>
            <w:tcW w:w="15172" w:type="dxa"/>
            <w:gridSpan w:val="3"/>
          </w:tcPr>
          <w:p w:rsidR="00BB1AF8" w:rsidRDefault="00BB1AF8" w:rsidP="00BB1AF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25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3.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Деловые бумаги.</w:t>
            </w:r>
          </w:p>
        </w:tc>
      </w:tr>
      <w:tr w:rsidR="00BB1AF8" w:rsidRPr="00B012BF" w:rsidTr="00BB1AF8">
        <w:trPr>
          <w:trHeight w:val="267"/>
        </w:trPr>
        <w:tc>
          <w:tcPr>
            <w:tcW w:w="1951" w:type="dxa"/>
          </w:tcPr>
          <w:p w:rsidR="00BB1AF8" w:rsidRPr="00B012BF" w:rsidRDefault="00BB1AF8" w:rsidP="00BB1A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195" w:type="dxa"/>
          </w:tcPr>
          <w:p w:rsidR="00BB1AF8" w:rsidRPr="00EB7460" w:rsidRDefault="00BB1AF8" w:rsidP="00EB7460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составления заявления при устройстве на работу</w:t>
            </w:r>
            <w:r w:rsidRPr="00BB1AF8">
              <w:rPr>
                <w:rFonts w:ascii="Times New Roman" w:hAnsi="Times New Roman"/>
                <w:sz w:val="24"/>
                <w:szCs w:val="24"/>
              </w:rPr>
              <w:t>. Правила составления автобиографии при устройстве на работу.</w:t>
            </w:r>
            <w:r w:rsidR="00EB7460" w:rsidRPr="002A3806">
              <w:rPr>
                <w:rFonts w:ascii="Times New Roman" w:hAnsi="Times New Roman"/>
                <w:sz w:val="24"/>
                <w:szCs w:val="24"/>
              </w:rPr>
              <w:t xml:space="preserve"> Схема составления автобиографии. Составление анкеты.</w:t>
            </w:r>
          </w:p>
        </w:tc>
        <w:tc>
          <w:tcPr>
            <w:tcW w:w="1026" w:type="dxa"/>
          </w:tcPr>
          <w:p w:rsidR="00BB1AF8" w:rsidRPr="00B012BF" w:rsidRDefault="00BB1AF8" w:rsidP="00BB1A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70C6D" w:rsidRPr="00B012BF" w:rsidTr="000E2E42">
        <w:trPr>
          <w:trHeight w:val="267"/>
        </w:trPr>
        <w:tc>
          <w:tcPr>
            <w:tcW w:w="15172" w:type="dxa"/>
            <w:gridSpan w:val="3"/>
          </w:tcPr>
          <w:p w:rsidR="00070C6D" w:rsidRDefault="00070C6D" w:rsidP="00070C6D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700A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4.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Собеседование.</w:t>
            </w:r>
          </w:p>
        </w:tc>
      </w:tr>
      <w:tr w:rsidR="00BB1AF8" w:rsidRPr="00B012BF" w:rsidTr="00BB1AF8">
        <w:trPr>
          <w:trHeight w:val="267"/>
        </w:trPr>
        <w:tc>
          <w:tcPr>
            <w:tcW w:w="1951" w:type="dxa"/>
          </w:tcPr>
          <w:p w:rsidR="00BB1AF8" w:rsidRPr="00B012BF" w:rsidRDefault="00BB1AF8" w:rsidP="00BB1A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5" w:type="dxa"/>
          </w:tcPr>
          <w:p w:rsidR="00EB7460" w:rsidRPr="00070C6D" w:rsidRDefault="00EB7460" w:rsidP="00EB7460">
            <w:pPr>
              <w:widowControl w:val="0"/>
              <w:autoSpaceDE w:val="0"/>
              <w:autoSpaceDN w:val="0"/>
              <w:adjustRightInd w:val="0"/>
              <w:spacing w:after="0" w:line="260" w:lineRule="exact"/>
              <w:rPr>
                <w:rFonts w:ascii="Times New Roman" w:hAnsi="Times New Roman"/>
                <w:sz w:val="24"/>
                <w:szCs w:val="24"/>
              </w:rPr>
            </w:pPr>
            <w:r w:rsidRPr="00070C6D">
              <w:rPr>
                <w:rFonts w:ascii="Times New Roman" w:hAnsi="Times New Roman"/>
                <w:sz w:val="24"/>
                <w:szCs w:val="24"/>
              </w:rPr>
              <w:t>Правила написания резюме при устройстве на работу. Схема составления резюме.</w:t>
            </w:r>
          </w:p>
          <w:p w:rsidR="00BB1AF8" w:rsidRPr="00BB1AF8" w:rsidRDefault="00EB7460" w:rsidP="00BB1A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0C6D">
              <w:rPr>
                <w:rFonts w:ascii="Times New Roman" w:hAnsi="Times New Roman"/>
                <w:sz w:val="24"/>
                <w:szCs w:val="24"/>
              </w:rPr>
              <w:t>Этапы успешного прохождения собеседования.</w:t>
            </w:r>
          </w:p>
        </w:tc>
        <w:tc>
          <w:tcPr>
            <w:tcW w:w="1026" w:type="dxa"/>
          </w:tcPr>
          <w:p w:rsidR="00BB1AF8" w:rsidRPr="00B012BF" w:rsidRDefault="00BB1AF8" w:rsidP="00BB1A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B1AF8" w:rsidRPr="00B012BF" w:rsidTr="00BB1AF8">
        <w:trPr>
          <w:trHeight w:val="267"/>
        </w:trPr>
        <w:tc>
          <w:tcPr>
            <w:tcW w:w="1951" w:type="dxa"/>
          </w:tcPr>
          <w:p w:rsidR="00BB1AF8" w:rsidRPr="00B012BF" w:rsidRDefault="00BB1AF8" w:rsidP="00BB1A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195" w:type="dxa"/>
          </w:tcPr>
          <w:p w:rsidR="00BB1AF8" w:rsidRPr="00BB1AF8" w:rsidRDefault="00070C6D" w:rsidP="00BB1AF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0C6D">
              <w:rPr>
                <w:rFonts w:ascii="Times New Roman" w:hAnsi="Times New Roman"/>
                <w:sz w:val="24"/>
                <w:szCs w:val="24"/>
              </w:rPr>
              <w:t>Правила поведения соискателя при собеседовании с работодателем. Какие вопросы должен задать соискатель у работодателя при устройстве на работу.</w:t>
            </w:r>
          </w:p>
        </w:tc>
        <w:tc>
          <w:tcPr>
            <w:tcW w:w="1026" w:type="dxa"/>
          </w:tcPr>
          <w:p w:rsidR="00BB1AF8" w:rsidRPr="00B012BF" w:rsidRDefault="00BB1AF8" w:rsidP="00BB1A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B1AF8" w:rsidRPr="00B012BF" w:rsidTr="00BB1AF8">
        <w:trPr>
          <w:trHeight w:val="267"/>
        </w:trPr>
        <w:tc>
          <w:tcPr>
            <w:tcW w:w="1951" w:type="dxa"/>
          </w:tcPr>
          <w:p w:rsidR="00BB1AF8" w:rsidRDefault="00BB1AF8" w:rsidP="00BB1A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195" w:type="dxa"/>
          </w:tcPr>
          <w:p w:rsidR="00BB1AF8" w:rsidRPr="0038048A" w:rsidRDefault="00BB1AF8" w:rsidP="00BB1AF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6" w:type="dxa"/>
          </w:tcPr>
          <w:p w:rsidR="00BB1AF8" w:rsidRPr="00B17700" w:rsidRDefault="00BB1AF8" w:rsidP="00BB1AF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7700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</w:tbl>
    <w:p w:rsidR="00862363" w:rsidRPr="005413F4" w:rsidRDefault="00862363" w:rsidP="00862363">
      <w:pPr>
        <w:rPr>
          <w:rFonts w:ascii="Times New Roman" w:hAnsi="Times New Roman" w:cs="Times New Roman"/>
          <w:sz w:val="24"/>
          <w:szCs w:val="24"/>
        </w:rPr>
        <w:sectPr w:rsidR="00862363" w:rsidRPr="005413F4" w:rsidSect="00D411EA">
          <w:pgSz w:w="16840" w:h="11907" w:orient="landscape"/>
          <w:pgMar w:top="1134" w:right="851" w:bottom="1134" w:left="1701" w:header="709" w:footer="709" w:gutter="0"/>
          <w:cols w:space="720"/>
          <w:docGrid w:linePitch="299"/>
        </w:sectPr>
      </w:pPr>
    </w:p>
    <w:p w:rsidR="00BB1AF8" w:rsidRDefault="00BB1AF8" w:rsidP="00862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BB1AF8" w:rsidRDefault="00BB1AF8" w:rsidP="00862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</w:p>
    <w:p w:rsidR="00862363" w:rsidRPr="005413F4" w:rsidRDefault="00862363" w:rsidP="008623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</w:rPr>
      </w:pPr>
      <w:r w:rsidRPr="005413F4">
        <w:rPr>
          <w:b/>
          <w:bCs/>
          <w:caps/>
        </w:rPr>
        <w:t>4. условия реализации программы ПРОФЕССИОНАЛЬНОГО МОДУЛЯ</w:t>
      </w:r>
    </w:p>
    <w:p w:rsidR="00862363" w:rsidRPr="005413F4" w:rsidRDefault="00862363" w:rsidP="00862363">
      <w:pPr>
        <w:rPr>
          <w:rFonts w:ascii="Times New Roman" w:hAnsi="Times New Roman" w:cs="Times New Roman"/>
          <w:sz w:val="24"/>
          <w:szCs w:val="24"/>
        </w:rPr>
      </w:pPr>
    </w:p>
    <w:p w:rsidR="00862363" w:rsidRPr="005413F4" w:rsidRDefault="00BE707D" w:rsidP="00BE707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bCs/>
        </w:rPr>
      </w:pPr>
      <w:r>
        <w:rPr>
          <w:b/>
          <w:bCs/>
        </w:rPr>
        <w:t>4.1.</w:t>
      </w:r>
      <w:r w:rsidR="00862363" w:rsidRPr="005413F4">
        <w:rPr>
          <w:b/>
          <w:bCs/>
        </w:rPr>
        <w:t xml:space="preserve"> </w:t>
      </w:r>
      <w:r w:rsidR="003F3A9E">
        <w:rPr>
          <w:b/>
          <w:bCs/>
        </w:rPr>
        <w:t>М</w:t>
      </w:r>
      <w:r w:rsidR="00862363" w:rsidRPr="005413F4">
        <w:rPr>
          <w:b/>
          <w:bCs/>
        </w:rPr>
        <w:t>атериально-техническо</w:t>
      </w:r>
      <w:r w:rsidR="003F3A9E">
        <w:rPr>
          <w:b/>
          <w:bCs/>
        </w:rPr>
        <w:t>е</w:t>
      </w:r>
      <w:r w:rsidR="00862363" w:rsidRPr="005413F4">
        <w:rPr>
          <w:b/>
          <w:bCs/>
        </w:rPr>
        <w:t xml:space="preserve"> обеспечени</w:t>
      </w:r>
      <w:r w:rsidR="003F3A9E">
        <w:rPr>
          <w:b/>
          <w:bCs/>
        </w:rPr>
        <w:t>е</w:t>
      </w:r>
    </w:p>
    <w:p w:rsidR="00862363" w:rsidRPr="005413F4" w:rsidRDefault="00862363" w:rsidP="00862363">
      <w:pPr>
        <w:adjustRightInd w:val="0"/>
        <w:spacing w:line="360" w:lineRule="auto"/>
        <w:ind w:firstLine="540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 xml:space="preserve">Реализация программы модуля </w:t>
      </w:r>
      <w:r w:rsidR="003F3A9E">
        <w:rPr>
          <w:rFonts w:ascii="Times New Roman" w:hAnsi="Times New Roman" w:cs="Times New Roman"/>
          <w:sz w:val="24"/>
          <w:szCs w:val="24"/>
        </w:rPr>
        <w:t xml:space="preserve">осуществляется в </w:t>
      </w:r>
      <w:r w:rsidRPr="005413F4">
        <w:rPr>
          <w:rFonts w:ascii="Times New Roman" w:hAnsi="Times New Roman" w:cs="Times New Roman"/>
          <w:sz w:val="24"/>
          <w:szCs w:val="24"/>
        </w:rPr>
        <w:t>учебно</w:t>
      </w:r>
      <w:r w:rsidR="003F3A9E">
        <w:rPr>
          <w:rFonts w:ascii="Times New Roman" w:hAnsi="Times New Roman" w:cs="Times New Roman"/>
          <w:sz w:val="24"/>
          <w:szCs w:val="24"/>
        </w:rPr>
        <w:t>м</w:t>
      </w:r>
      <w:r w:rsidRPr="005413F4">
        <w:rPr>
          <w:rFonts w:ascii="Times New Roman" w:hAnsi="Times New Roman" w:cs="Times New Roman"/>
          <w:sz w:val="24"/>
          <w:szCs w:val="24"/>
        </w:rPr>
        <w:t xml:space="preserve"> кабинет</w:t>
      </w:r>
      <w:r w:rsidR="003F3A9E">
        <w:rPr>
          <w:rFonts w:ascii="Times New Roman" w:hAnsi="Times New Roman" w:cs="Times New Roman"/>
          <w:sz w:val="24"/>
          <w:szCs w:val="24"/>
        </w:rPr>
        <w:t>е</w:t>
      </w:r>
      <w:r w:rsidRPr="005413F4">
        <w:rPr>
          <w:rFonts w:ascii="Times New Roman" w:hAnsi="Times New Roman" w:cs="Times New Roman"/>
          <w:sz w:val="24"/>
          <w:szCs w:val="24"/>
        </w:rPr>
        <w:t xml:space="preserve"> теоретического обучения</w:t>
      </w:r>
      <w:r w:rsidR="00907509">
        <w:rPr>
          <w:rFonts w:ascii="Times New Roman" w:hAnsi="Times New Roman" w:cs="Times New Roman"/>
          <w:sz w:val="24"/>
          <w:szCs w:val="24"/>
        </w:rPr>
        <w:t>.</w:t>
      </w:r>
    </w:p>
    <w:p w:rsidR="00862363" w:rsidRPr="005413F4" w:rsidRDefault="00862363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Оборудование учебного кабинета и рабочих мест кабинета</w:t>
      </w:r>
    </w:p>
    <w:p w:rsidR="00862363" w:rsidRPr="005413F4" w:rsidRDefault="00862363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-комплект учебно-методической документации; (схемы, таблицы);</w:t>
      </w:r>
    </w:p>
    <w:p w:rsidR="00862363" w:rsidRPr="005413F4" w:rsidRDefault="00862363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-наглядные пособия;</w:t>
      </w:r>
    </w:p>
    <w:p w:rsidR="00862363" w:rsidRPr="005413F4" w:rsidRDefault="00862363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 xml:space="preserve">Технические средства обучения: </w:t>
      </w:r>
    </w:p>
    <w:p w:rsidR="00862363" w:rsidRPr="005413F4" w:rsidRDefault="003F3A9E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-компьютер,  </w:t>
      </w:r>
    </w:p>
    <w:p w:rsidR="00862363" w:rsidRPr="005413F4" w:rsidRDefault="00862363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 xml:space="preserve">- </w:t>
      </w:r>
      <w:r w:rsidR="003F3A9E">
        <w:rPr>
          <w:rFonts w:ascii="Times New Roman" w:hAnsi="Times New Roman" w:cs="Times New Roman"/>
          <w:sz w:val="24"/>
          <w:szCs w:val="24"/>
        </w:rPr>
        <w:t>наглядные пособия в виде презентаций.</w:t>
      </w:r>
    </w:p>
    <w:p w:rsidR="00862363" w:rsidRPr="005413F4" w:rsidRDefault="00862363" w:rsidP="00D178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5413F4">
        <w:rPr>
          <w:b/>
          <w:bCs/>
        </w:rPr>
        <w:t>4.2. Информационное обеспечение обучения.</w:t>
      </w:r>
    </w:p>
    <w:p w:rsidR="00862363" w:rsidRPr="005413F4" w:rsidRDefault="00862363" w:rsidP="008623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2363" w:rsidRPr="005413F4" w:rsidRDefault="00862363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Основные источники:</w:t>
      </w:r>
    </w:p>
    <w:p w:rsidR="00862363" w:rsidRPr="005413F4" w:rsidRDefault="00907509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862363" w:rsidRPr="005413F4">
        <w:rPr>
          <w:rFonts w:ascii="Times New Roman" w:hAnsi="Times New Roman" w:cs="Times New Roman"/>
          <w:sz w:val="24"/>
          <w:szCs w:val="24"/>
        </w:rPr>
        <w:t>Рыкова Е.А. и др. Технология поиска работы. Учебное пособие.- М.: ПрофОбрИздат, 20</w:t>
      </w:r>
      <w:r w:rsidR="00C04C6C">
        <w:rPr>
          <w:rFonts w:ascii="Times New Roman" w:hAnsi="Times New Roman" w:cs="Times New Roman"/>
          <w:sz w:val="24"/>
          <w:szCs w:val="24"/>
        </w:rPr>
        <w:t>22</w:t>
      </w:r>
      <w:r w:rsidR="003F3A9E">
        <w:rPr>
          <w:rFonts w:ascii="Times New Roman" w:hAnsi="Times New Roman" w:cs="Times New Roman"/>
          <w:sz w:val="24"/>
          <w:szCs w:val="24"/>
        </w:rPr>
        <w:t xml:space="preserve"> г </w:t>
      </w:r>
      <w:r w:rsidR="00862363" w:rsidRPr="005413F4">
        <w:rPr>
          <w:rFonts w:ascii="Times New Roman" w:hAnsi="Times New Roman" w:cs="Times New Roman"/>
          <w:sz w:val="24"/>
          <w:szCs w:val="24"/>
        </w:rPr>
        <w:t>- 96с.</w:t>
      </w:r>
    </w:p>
    <w:p w:rsidR="00862363" w:rsidRPr="005413F4" w:rsidRDefault="00862363" w:rsidP="00862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:rsidR="00862363" w:rsidRDefault="00862363" w:rsidP="00907509">
      <w:pPr>
        <w:numPr>
          <w:ilvl w:val="0"/>
          <w:numId w:val="24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Трудовой кодекс РФ.</w:t>
      </w:r>
    </w:p>
    <w:p w:rsidR="00862363" w:rsidRPr="005413F4" w:rsidRDefault="00862363" w:rsidP="008623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2363" w:rsidRPr="005413F4" w:rsidRDefault="00862363" w:rsidP="008623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2363" w:rsidRPr="005413F4" w:rsidRDefault="00862363" w:rsidP="008623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2363" w:rsidRPr="005413F4" w:rsidRDefault="00862363" w:rsidP="008623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2363" w:rsidRPr="005413F4" w:rsidRDefault="00862363" w:rsidP="008623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2363" w:rsidRPr="005413F4" w:rsidRDefault="00862363" w:rsidP="0086236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62363" w:rsidRPr="005413F4" w:rsidRDefault="00862363" w:rsidP="00950BBC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br w:type="page"/>
      </w:r>
      <w:r w:rsidRPr="005413F4">
        <w:rPr>
          <w:rFonts w:ascii="Times New Roman" w:hAnsi="Times New Roman" w:cs="Times New Roman"/>
          <w:b/>
          <w:sz w:val="24"/>
          <w:szCs w:val="24"/>
        </w:rPr>
        <w:lastRenderedPageBreak/>
        <w:t>5. КОНТРОЛЬ И ОЦЕНКА РЕЗУЛЬТАТОВ ОСВОЕНИЯ ПРОФЕССИОНАЛЬНОГО МОДУЛЯ (ВИДА ПРОФЕССИОНАЛЬНОЙ ДЕЯТЕЛЬНОСТИ)</w:t>
      </w:r>
    </w:p>
    <w:p w:rsidR="00BE200F" w:rsidRDefault="00BE200F" w:rsidP="00950B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62363" w:rsidRPr="005413F4" w:rsidRDefault="00862363" w:rsidP="00950B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 xml:space="preserve">Образовательное учреждение, реализующее подготовку по программе профессионального модуля, обеспечивает организацию и проведение текущего и итогового контроля индивидуальных образовательных достижений – демонстрируемых </w:t>
      </w:r>
      <w:r w:rsidR="00055407">
        <w:rPr>
          <w:rFonts w:ascii="Times New Roman" w:hAnsi="Times New Roman" w:cs="Times New Roman"/>
          <w:sz w:val="24"/>
          <w:szCs w:val="24"/>
        </w:rPr>
        <w:t>обучающими</w:t>
      </w:r>
      <w:r w:rsidRPr="005413F4">
        <w:rPr>
          <w:rFonts w:ascii="Times New Roman" w:hAnsi="Times New Roman" w:cs="Times New Roman"/>
          <w:sz w:val="24"/>
          <w:szCs w:val="24"/>
        </w:rPr>
        <w:t xml:space="preserve"> знаний, умений и навыков. </w:t>
      </w:r>
    </w:p>
    <w:p w:rsidR="00862363" w:rsidRPr="005413F4" w:rsidRDefault="00862363" w:rsidP="00950B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Текущий контроль проводится преподавателем в процессе обучения. Итоговый контроль проводится экзаменационной комиссией после обучения по междисциплинарному курсу.</w:t>
      </w:r>
    </w:p>
    <w:p w:rsidR="00862363" w:rsidRPr="005413F4" w:rsidRDefault="00862363" w:rsidP="00950B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Обучение по профессиональному модулю завершается промежуточной аттестацией, которую проводит экзаменационная комиссия. Формы и методы текущего и итогового контроля по профессиональному модулю самостоятельно разрабатываются образовательным учреждением и доводятся до сведения студентов не позднее начала двух месяцев от начала обучения.</w:t>
      </w:r>
    </w:p>
    <w:p w:rsidR="00862363" w:rsidRPr="005413F4" w:rsidRDefault="00862363" w:rsidP="00950B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Для текущего и итогового контроля образовательными учреждениями создаются фонды оценочных средств (ФОС).</w:t>
      </w:r>
    </w:p>
    <w:p w:rsidR="00862363" w:rsidRDefault="00862363" w:rsidP="00950B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ФОС включают в себя педагогические контрольно-измерительные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</w:t>
      </w:r>
    </w:p>
    <w:p w:rsidR="00BE200F" w:rsidRPr="005413F4" w:rsidRDefault="00BE200F" w:rsidP="00950BB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1"/>
        <w:gridCol w:w="4180"/>
        <w:gridCol w:w="2482"/>
      </w:tblGrid>
      <w:tr w:rsidR="00862363" w:rsidRPr="005413F4" w:rsidTr="00D411EA">
        <w:tc>
          <w:tcPr>
            <w:tcW w:w="3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62363" w:rsidRPr="005413F4" w:rsidRDefault="00862363" w:rsidP="00950B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862363" w:rsidRPr="005413F4" w:rsidRDefault="00862363" w:rsidP="00950B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418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62363" w:rsidRPr="005413F4" w:rsidRDefault="00862363" w:rsidP="00950B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48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950B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862363" w:rsidRPr="005413F4" w:rsidTr="00D411EA">
        <w:trPr>
          <w:trHeight w:val="2012"/>
        </w:trPr>
        <w:tc>
          <w:tcPr>
            <w:tcW w:w="3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62363" w:rsidRPr="005413F4" w:rsidRDefault="00862363" w:rsidP="00950B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Составлять резюме по заданной теме.</w:t>
            </w:r>
          </w:p>
          <w:p w:rsidR="00862363" w:rsidRPr="005413F4" w:rsidRDefault="00862363" w:rsidP="00950B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0" w:type="dxa"/>
            <w:tcBorders>
              <w:top w:val="single" w:sz="12" w:space="0" w:color="auto"/>
              <w:bottom w:val="single" w:sz="12" w:space="0" w:color="auto"/>
            </w:tcBorders>
          </w:tcPr>
          <w:p w:rsidR="00862363" w:rsidRPr="005413F4" w:rsidRDefault="00862363" w:rsidP="000B1A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Демонстрация навыков составления резюме, самопрезентации.</w:t>
            </w:r>
          </w:p>
        </w:tc>
        <w:tc>
          <w:tcPr>
            <w:tcW w:w="248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2363" w:rsidRPr="005413F4" w:rsidRDefault="00862363" w:rsidP="00950BB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наблюдение за деятельностью на практическом занятии и учебной практике;</w:t>
            </w:r>
          </w:p>
          <w:p w:rsidR="00862363" w:rsidRPr="005413F4" w:rsidRDefault="00862363" w:rsidP="002912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 xml:space="preserve"> тестовый контроль</w:t>
            </w:r>
          </w:p>
        </w:tc>
      </w:tr>
      <w:tr w:rsidR="00862363" w:rsidRPr="005413F4" w:rsidTr="00D411EA">
        <w:trPr>
          <w:trHeight w:val="2012"/>
        </w:trPr>
        <w:tc>
          <w:tcPr>
            <w:tcW w:w="3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62363" w:rsidRPr="005413F4" w:rsidRDefault="00862363" w:rsidP="00950BB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Вести диалог с работодателем в модельных условиях (телефонный разговор, личная встреча)</w:t>
            </w:r>
          </w:p>
        </w:tc>
        <w:tc>
          <w:tcPr>
            <w:tcW w:w="4180" w:type="dxa"/>
            <w:tcBorders>
              <w:top w:val="single" w:sz="12" w:space="0" w:color="auto"/>
              <w:bottom w:val="single" w:sz="12" w:space="0" w:color="auto"/>
            </w:tcBorders>
          </w:tcPr>
          <w:p w:rsidR="00862363" w:rsidRPr="005413F4" w:rsidRDefault="00862363" w:rsidP="000B1A7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Демонстрация навыков составления телефонного диалога, диалога с работодателем в процессе контактного собеседования</w:t>
            </w:r>
          </w:p>
        </w:tc>
        <w:tc>
          <w:tcPr>
            <w:tcW w:w="248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62363" w:rsidRPr="005413F4" w:rsidRDefault="00862363" w:rsidP="00950BB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наблюдение за деятельностью на практическом занятии и учебной практике;</w:t>
            </w:r>
          </w:p>
          <w:p w:rsidR="00862363" w:rsidRPr="005413F4" w:rsidRDefault="00862363" w:rsidP="00950BBC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решения поставленной задачи</w:t>
            </w:r>
          </w:p>
        </w:tc>
      </w:tr>
    </w:tbl>
    <w:p w:rsidR="00BE200F" w:rsidRDefault="00BE200F" w:rsidP="00950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200F" w:rsidRDefault="00BE200F" w:rsidP="00950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200F" w:rsidRDefault="00BE200F" w:rsidP="00950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50BBC" w:rsidRDefault="00950BBC" w:rsidP="00950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50BBC" w:rsidRPr="005413F4" w:rsidRDefault="00862363" w:rsidP="00950BB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13F4">
        <w:rPr>
          <w:rFonts w:ascii="Times New Roman" w:hAnsi="Times New Roman" w:cs="Times New Roman"/>
          <w:sz w:val="24"/>
          <w:szCs w:val="24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49"/>
        <w:gridCol w:w="3544"/>
        <w:gridCol w:w="3261"/>
      </w:tblGrid>
      <w:tr w:rsidR="00862363" w:rsidRPr="005413F4" w:rsidTr="00D411EA">
        <w:tc>
          <w:tcPr>
            <w:tcW w:w="3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862363" w:rsidRPr="005413F4" w:rsidRDefault="00862363" w:rsidP="00950B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862363" w:rsidRPr="005413F4" w:rsidRDefault="00862363" w:rsidP="00950B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общие компетенции)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862363" w:rsidRPr="005413F4" w:rsidRDefault="00862363" w:rsidP="00950BB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32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2363" w:rsidRPr="005413F4" w:rsidRDefault="00862363" w:rsidP="00950B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862363" w:rsidRPr="005413F4" w:rsidTr="00D411EA">
        <w:trPr>
          <w:trHeight w:val="2486"/>
        </w:trPr>
        <w:tc>
          <w:tcPr>
            <w:tcW w:w="3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Высокая качественная успеваемость по дисциплине, отсутствие пропусков без уважительной причины, активное участие в мероприятиях профессиональной направленности.</w:t>
            </w:r>
          </w:p>
        </w:tc>
        <w:tc>
          <w:tcPr>
            <w:tcW w:w="3261" w:type="dxa"/>
            <w:tcBorders>
              <w:top w:val="single" w:sz="12" w:space="0" w:color="auto"/>
              <w:right w:val="single" w:sz="12" w:space="0" w:color="auto"/>
            </w:tcBorders>
          </w:tcPr>
          <w:p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 за поведением, практической деятельностью, успеваемостью и посещаемостью студента.</w:t>
            </w:r>
          </w:p>
        </w:tc>
      </w:tr>
      <w:tr w:rsidR="00862363" w:rsidRPr="005413F4" w:rsidTr="00D411EA">
        <w:trPr>
          <w:trHeight w:val="4105"/>
        </w:trPr>
        <w:tc>
          <w:tcPr>
            <w:tcW w:w="3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62363" w:rsidRPr="005413F4" w:rsidRDefault="00862363" w:rsidP="00950BBC">
            <w:pPr>
              <w:widowControl w:val="0"/>
              <w:suppressAutoHyphens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Четко организованное рабочее место, своевременное начало и окончание работ, наличие плана (алгоритма) работы, хорошее знание теоретического материала, знание рациональных способов организации работ, осознание цели и задач предстоящей деятельности, качественно выполненная работа.</w:t>
            </w:r>
          </w:p>
        </w:tc>
        <w:tc>
          <w:tcPr>
            <w:tcW w:w="3261" w:type="dxa"/>
            <w:tcBorders>
              <w:right w:val="single" w:sz="12" w:space="0" w:color="auto"/>
            </w:tcBorders>
          </w:tcPr>
          <w:p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Наблюдение, тестирование.  Проведение контроля  за  организацией рабочего места, за соблюдением алгоритма действий при выполнении работы.</w:t>
            </w:r>
          </w:p>
          <w:p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Формирование цели и задач деятельности совместно с студентами.</w:t>
            </w:r>
          </w:p>
        </w:tc>
      </w:tr>
      <w:tr w:rsidR="00862363" w:rsidRPr="005413F4" w:rsidTr="00D411EA">
        <w:trPr>
          <w:trHeight w:val="678"/>
        </w:trPr>
        <w:tc>
          <w:tcPr>
            <w:tcW w:w="3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</w:t>
            </w:r>
            <w:r w:rsidRPr="005413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ответственность за результаты своей работы.</w:t>
            </w:r>
          </w:p>
          <w:p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862363" w:rsidRPr="005413F4" w:rsidRDefault="00862363" w:rsidP="000B1A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Анализ результатов деятельности, самоанализ: отчет о проделанной работе, вывод.</w:t>
            </w:r>
          </w:p>
          <w:p w:rsidR="00862363" w:rsidRPr="005413F4" w:rsidRDefault="00862363" w:rsidP="000B1A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Отслеживание результатов деятельности по отдельным операциям.</w:t>
            </w:r>
          </w:p>
          <w:p w:rsidR="00862363" w:rsidRPr="005413F4" w:rsidRDefault="00862363" w:rsidP="000B1A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Коррекция своей деятельности по основным этапам работы.</w:t>
            </w:r>
          </w:p>
          <w:p w:rsidR="00862363" w:rsidRPr="005413F4" w:rsidRDefault="00862363" w:rsidP="000B1A7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функций руководителя</w:t>
            </w:r>
          </w:p>
        </w:tc>
        <w:tc>
          <w:tcPr>
            <w:tcW w:w="3261" w:type="dxa"/>
            <w:tcBorders>
              <w:right w:val="single" w:sz="12" w:space="0" w:color="auto"/>
            </w:tcBorders>
          </w:tcPr>
          <w:p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Наблюдение за деятельностью.</w:t>
            </w:r>
          </w:p>
          <w:p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Экспертная оценка результатов работы.</w:t>
            </w:r>
          </w:p>
          <w:p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Использование формы самоуправления.</w:t>
            </w:r>
          </w:p>
        </w:tc>
      </w:tr>
      <w:tr w:rsidR="00862363" w:rsidRPr="005413F4" w:rsidTr="00D411EA">
        <w:trPr>
          <w:trHeight w:val="3161"/>
        </w:trPr>
        <w:tc>
          <w:tcPr>
            <w:tcW w:w="3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поиск информации, необходимой для эффективного выполнения профессиональных задач.</w:t>
            </w:r>
          </w:p>
          <w:p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Владение навыками самостоятельной работы с литературой: поиск, отбор, использование.</w:t>
            </w:r>
          </w:p>
          <w:p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Посещение библиотек, читальных залов, умение пользоваться электронными ресурсами. Использование дополнительной информации при обучении.</w:t>
            </w:r>
          </w:p>
        </w:tc>
        <w:tc>
          <w:tcPr>
            <w:tcW w:w="3261" w:type="dxa"/>
            <w:tcBorders>
              <w:right w:val="single" w:sz="12" w:space="0" w:color="auto"/>
            </w:tcBorders>
          </w:tcPr>
          <w:p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выполненных самостоятел</w:t>
            </w:r>
            <w:r w:rsidR="00950BBC">
              <w:rPr>
                <w:rFonts w:ascii="Times New Roman" w:hAnsi="Times New Roman" w:cs="Times New Roman"/>
                <w:bCs/>
                <w:sz w:val="24"/>
                <w:szCs w:val="24"/>
              </w:rPr>
              <w:t>ьных заданий: составление схем</w:t>
            </w:r>
          </w:p>
        </w:tc>
      </w:tr>
      <w:tr w:rsidR="00862363" w:rsidRPr="005413F4" w:rsidTr="00D411EA">
        <w:trPr>
          <w:trHeight w:val="637"/>
        </w:trPr>
        <w:tc>
          <w:tcPr>
            <w:tcW w:w="3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Анализ и использование справочных правовых систем.</w:t>
            </w:r>
          </w:p>
        </w:tc>
        <w:tc>
          <w:tcPr>
            <w:tcW w:w="3261" w:type="dxa"/>
            <w:tcBorders>
              <w:bottom w:val="single" w:sz="12" w:space="0" w:color="auto"/>
              <w:right w:val="single" w:sz="12" w:space="0" w:color="auto"/>
            </w:tcBorders>
          </w:tcPr>
          <w:p w:rsidR="00862363" w:rsidRPr="005413F4" w:rsidRDefault="00950BBC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862363"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азработка и проведение тематических  мероприятий по профилю модуля, внеклассных мероприятия профессиональной направленности.</w:t>
            </w:r>
          </w:p>
        </w:tc>
      </w:tr>
      <w:tr w:rsidR="00862363" w:rsidRPr="005413F4" w:rsidTr="00D411EA">
        <w:trPr>
          <w:trHeight w:val="637"/>
        </w:trPr>
        <w:tc>
          <w:tcPr>
            <w:tcW w:w="30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sz w:val="24"/>
                <w:szCs w:val="24"/>
              </w:rPr>
              <w:t>Работать в команде, эффективно общаться с коллегами, руководством, клиентами.</w:t>
            </w:r>
          </w:p>
          <w:p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363" w:rsidRPr="005413F4" w:rsidRDefault="00862363" w:rsidP="00950BB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</w:tcPr>
          <w:p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Вежливое, корректное, тактичное поведение с товарищами, инженерно-педагогическим составом, развитая коммуникация, толерантность.</w:t>
            </w:r>
          </w:p>
          <w:p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Отсутствие конфликтов с окружающими, доброжелательное отношение при общении.</w:t>
            </w:r>
          </w:p>
        </w:tc>
        <w:tc>
          <w:tcPr>
            <w:tcW w:w="3261" w:type="dxa"/>
            <w:tcBorders>
              <w:top w:val="single" w:sz="12" w:space="0" w:color="auto"/>
              <w:right w:val="single" w:sz="12" w:space="0" w:color="auto"/>
            </w:tcBorders>
          </w:tcPr>
          <w:p w:rsidR="00862363" w:rsidRPr="005413F4" w:rsidRDefault="00862363" w:rsidP="000B1A7A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413F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Участие в командных мероприятиях: соревнованиях, стартах, </w:t>
            </w:r>
            <w:r w:rsidR="00950BBC">
              <w:rPr>
                <w:rFonts w:ascii="Times New Roman" w:hAnsi="Times New Roman" w:cs="Times New Roman"/>
                <w:bCs/>
                <w:sz w:val="24"/>
                <w:szCs w:val="24"/>
              </w:rPr>
              <w:t>эстафетах, кружках и т.п.</w:t>
            </w:r>
          </w:p>
        </w:tc>
      </w:tr>
    </w:tbl>
    <w:p w:rsidR="00862363" w:rsidRPr="005413F4" w:rsidRDefault="00862363" w:rsidP="00950BBC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2363" w:rsidRPr="005413F4" w:rsidRDefault="00862363" w:rsidP="00950BBC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2363" w:rsidRPr="005413F4" w:rsidRDefault="00862363" w:rsidP="00950BBC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2363" w:rsidRPr="005413F4" w:rsidRDefault="00862363" w:rsidP="00950BBC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2363" w:rsidRPr="005413F4" w:rsidRDefault="00862363" w:rsidP="00950BBC">
      <w:pPr>
        <w:widowControl w:val="0"/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62363" w:rsidRDefault="00862363" w:rsidP="00950BBC">
      <w:pPr>
        <w:widowControl w:val="0"/>
        <w:suppressAutoHyphens/>
        <w:spacing w:after="0"/>
        <w:jc w:val="both"/>
      </w:pPr>
    </w:p>
    <w:p w:rsidR="00862363" w:rsidRDefault="00862363" w:rsidP="00950BBC">
      <w:pPr>
        <w:widowControl w:val="0"/>
        <w:suppressAutoHyphens/>
        <w:spacing w:after="0"/>
        <w:jc w:val="both"/>
      </w:pPr>
    </w:p>
    <w:p w:rsidR="00BA01DC" w:rsidRPr="00B012BF" w:rsidRDefault="00BA01DC" w:rsidP="00862363">
      <w:pPr>
        <w:shd w:val="clear" w:color="auto" w:fill="FFFFFF"/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BA01DC" w:rsidRPr="00B012BF" w:rsidSect="00D411EA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035" w:rsidRDefault="00AC2035" w:rsidP="00BA01DC">
      <w:pPr>
        <w:spacing w:after="0" w:line="240" w:lineRule="auto"/>
      </w:pPr>
      <w:r>
        <w:separator/>
      </w:r>
    </w:p>
  </w:endnote>
  <w:endnote w:type="continuationSeparator" w:id="0">
    <w:p w:rsidR="00AC2035" w:rsidRDefault="00AC2035" w:rsidP="00BA0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825563"/>
      <w:docPartObj>
        <w:docPartGallery w:val="Page Numbers (Bottom of Page)"/>
        <w:docPartUnique/>
      </w:docPartObj>
    </w:sdtPr>
    <w:sdtEndPr/>
    <w:sdtContent>
      <w:p w:rsidR="007765B8" w:rsidRDefault="004D19B4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7765B8" w:rsidRDefault="007765B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035" w:rsidRDefault="00AC2035" w:rsidP="00BA01DC">
      <w:pPr>
        <w:spacing w:after="0" w:line="240" w:lineRule="auto"/>
      </w:pPr>
      <w:r>
        <w:separator/>
      </w:r>
    </w:p>
  </w:footnote>
  <w:footnote w:type="continuationSeparator" w:id="0">
    <w:p w:rsidR="00AC2035" w:rsidRDefault="00AC2035" w:rsidP="00BA01DC">
      <w:pPr>
        <w:spacing w:after="0" w:line="240" w:lineRule="auto"/>
      </w:pPr>
      <w:r>
        <w:continuationSeparator/>
      </w:r>
    </w:p>
  </w:footnote>
  <w:footnote w:id="1">
    <w:p w:rsidR="007765B8" w:rsidRDefault="007765B8" w:rsidP="00862363">
      <w:pPr>
        <w:pStyle w:val="a5"/>
        <w:spacing w:line="200" w:lineRule="exact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cs="Times New Roman"/>
      </w:rPr>
    </w:lvl>
  </w:abstractNum>
  <w:abstractNum w:abstractNumId="2" w15:restartNumberingAfterBreak="0">
    <w:nsid w:val="00000006"/>
    <w:multiLevelType w:val="singleLevel"/>
    <w:tmpl w:val="00000006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478" w:hanging="360"/>
      </w:pPr>
      <w:rPr>
        <w:rFonts w:cs="Times New Roman"/>
      </w:rPr>
    </w:lvl>
  </w:abstractNum>
  <w:abstractNum w:abstractNumId="3" w15:restartNumberingAfterBreak="0">
    <w:nsid w:val="00000007"/>
    <w:multiLevelType w:val="singleLevel"/>
    <w:tmpl w:val="00000007"/>
    <w:name w:val="WW8Num24"/>
    <w:lvl w:ilvl="0">
      <w:start w:val="1"/>
      <w:numFmt w:val="decimal"/>
      <w:lvlText w:val="%1."/>
      <w:lvlJc w:val="left"/>
      <w:pPr>
        <w:tabs>
          <w:tab w:val="num" w:pos="122"/>
        </w:tabs>
        <w:ind w:left="600" w:hanging="360"/>
      </w:pPr>
      <w:rPr>
        <w:rFonts w:cs="Times New Roman"/>
      </w:rPr>
    </w:lvl>
  </w:abstractNum>
  <w:abstractNum w:abstractNumId="4" w15:restartNumberingAfterBreak="0">
    <w:nsid w:val="00000008"/>
    <w:multiLevelType w:val="singleLevel"/>
    <w:tmpl w:val="00000008"/>
    <w:lvl w:ilvl="0">
      <w:numFmt w:val="bullet"/>
      <w:lvlText w:val=""/>
      <w:lvlJc w:val="left"/>
      <w:pPr>
        <w:tabs>
          <w:tab w:val="num" w:pos="0"/>
        </w:tabs>
      </w:pPr>
      <w:rPr>
        <w:rFonts w:ascii="Symbol" w:hAnsi="Symbol"/>
        <w:color w:val="auto"/>
      </w:rPr>
    </w:lvl>
  </w:abstractNum>
  <w:abstractNum w:abstractNumId="5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6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46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050413CE"/>
    <w:multiLevelType w:val="hybridMultilevel"/>
    <w:tmpl w:val="CE66B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273536"/>
    <w:multiLevelType w:val="hybridMultilevel"/>
    <w:tmpl w:val="830CD8EE"/>
    <w:lvl w:ilvl="0" w:tplc="9D205DEC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2A7000"/>
    <w:multiLevelType w:val="hybridMultilevel"/>
    <w:tmpl w:val="DF845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6A53EA8"/>
    <w:multiLevelType w:val="hybridMultilevel"/>
    <w:tmpl w:val="A0FC76DC"/>
    <w:lvl w:ilvl="0" w:tplc="B77C9C6E">
      <w:start w:val="4"/>
      <w:numFmt w:val="decimal"/>
      <w:lvlText w:val="%1."/>
      <w:lvlJc w:val="left"/>
      <w:pPr>
        <w:tabs>
          <w:tab w:val="num" w:pos="478"/>
        </w:tabs>
        <w:ind w:left="478" w:hanging="360"/>
      </w:pPr>
      <w:rPr>
        <w:rFonts w:cs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8"/>
        </w:tabs>
        <w:ind w:left="11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18"/>
        </w:tabs>
        <w:ind w:left="19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38"/>
        </w:tabs>
        <w:ind w:left="26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58"/>
        </w:tabs>
        <w:ind w:left="33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78"/>
        </w:tabs>
        <w:ind w:left="40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98"/>
        </w:tabs>
        <w:ind w:left="47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18"/>
        </w:tabs>
        <w:ind w:left="55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38"/>
        </w:tabs>
        <w:ind w:left="6238" w:hanging="180"/>
      </w:pPr>
      <w:rPr>
        <w:rFonts w:cs="Times New Roman"/>
      </w:rPr>
    </w:lvl>
  </w:abstractNum>
  <w:abstractNum w:abstractNumId="12" w15:restartNumberingAfterBreak="0">
    <w:nsid w:val="2AD606E1"/>
    <w:multiLevelType w:val="hybridMultilevel"/>
    <w:tmpl w:val="11B81D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8A092C"/>
    <w:multiLevelType w:val="multilevel"/>
    <w:tmpl w:val="FDD8D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0AD2B61"/>
    <w:multiLevelType w:val="hybridMultilevel"/>
    <w:tmpl w:val="87486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9513F"/>
    <w:multiLevelType w:val="hybridMultilevel"/>
    <w:tmpl w:val="43020C10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6" w15:restartNumberingAfterBreak="0">
    <w:nsid w:val="32EA6DB0"/>
    <w:multiLevelType w:val="hybridMultilevel"/>
    <w:tmpl w:val="D038776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3AB68C5"/>
    <w:multiLevelType w:val="multilevel"/>
    <w:tmpl w:val="9C1673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BE331F3"/>
    <w:multiLevelType w:val="hybridMultilevel"/>
    <w:tmpl w:val="ECD41200"/>
    <w:lvl w:ilvl="0" w:tplc="00003D6C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132E0A"/>
    <w:multiLevelType w:val="multilevel"/>
    <w:tmpl w:val="DC30A94E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/>
        <w:b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/>
        <w:b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/>
        <w:b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cs="Times New Roman"/>
        <w:b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/>
        <w:b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cs="Times New Roman"/>
        <w:b/>
      </w:rPr>
    </w:lvl>
  </w:abstractNum>
  <w:abstractNum w:abstractNumId="20" w15:restartNumberingAfterBreak="0">
    <w:nsid w:val="3F7367F3"/>
    <w:multiLevelType w:val="hybridMultilevel"/>
    <w:tmpl w:val="C058A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650B5"/>
    <w:multiLevelType w:val="multilevel"/>
    <w:tmpl w:val="F4D65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85B1C00"/>
    <w:multiLevelType w:val="hybridMultilevel"/>
    <w:tmpl w:val="8FC29EDA"/>
    <w:lvl w:ilvl="0" w:tplc="2D1261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55171FE2"/>
    <w:multiLevelType w:val="hybridMultilevel"/>
    <w:tmpl w:val="92B25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18874F1"/>
    <w:multiLevelType w:val="hybridMultilevel"/>
    <w:tmpl w:val="5D92361C"/>
    <w:lvl w:ilvl="0" w:tplc="722473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59C5F04"/>
    <w:multiLevelType w:val="hybridMultilevel"/>
    <w:tmpl w:val="5AD04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8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302E0"/>
    <w:multiLevelType w:val="hybridMultilevel"/>
    <w:tmpl w:val="726881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24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19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17"/>
  </w:num>
  <w:num w:numId="16">
    <w:abstractNumId w:val="20"/>
  </w:num>
  <w:num w:numId="17">
    <w:abstractNumId w:val="1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9"/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10"/>
  </w:num>
  <w:num w:numId="24">
    <w:abstractNumId w:val="21"/>
  </w:num>
  <w:num w:numId="25">
    <w:abstractNumId w:val="26"/>
  </w:num>
  <w:num w:numId="26">
    <w:abstractNumId w:val="14"/>
  </w:num>
  <w:num w:numId="27">
    <w:abstractNumId w:val="18"/>
  </w:num>
  <w:num w:numId="28">
    <w:abstractNumId w:val="16"/>
  </w:num>
  <w:num w:numId="29">
    <w:abstractNumId w:val="9"/>
  </w:num>
  <w:num w:numId="30">
    <w:abstractNumId w:val="8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A01DC"/>
    <w:rsid w:val="000040E9"/>
    <w:rsid w:val="000134BD"/>
    <w:rsid w:val="000201F5"/>
    <w:rsid w:val="000270A9"/>
    <w:rsid w:val="00031496"/>
    <w:rsid w:val="000362B3"/>
    <w:rsid w:val="0003696E"/>
    <w:rsid w:val="00043738"/>
    <w:rsid w:val="0004513A"/>
    <w:rsid w:val="00051E9F"/>
    <w:rsid w:val="000546D0"/>
    <w:rsid w:val="00055407"/>
    <w:rsid w:val="00055BAE"/>
    <w:rsid w:val="00064F66"/>
    <w:rsid w:val="000653BE"/>
    <w:rsid w:val="00065748"/>
    <w:rsid w:val="00070C6D"/>
    <w:rsid w:val="0007426B"/>
    <w:rsid w:val="00082E5B"/>
    <w:rsid w:val="00083263"/>
    <w:rsid w:val="00083D98"/>
    <w:rsid w:val="000A4ABB"/>
    <w:rsid w:val="000B16B5"/>
    <w:rsid w:val="000B1A7A"/>
    <w:rsid w:val="000B1FF3"/>
    <w:rsid w:val="000B2AC4"/>
    <w:rsid w:val="000B39FB"/>
    <w:rsid w:val="000B4FB1"/>
    <w:rsid w:val="000C2B7D"/>
    <w:rsid w:val="000C54E4"/>
    <w:rsid w:val="000C6CEB"/>
    <w:rsid w:val="000C7B14"/>
    <w:rsid w:val="000D1D9B"/>
    <w:rsid w:val="000D2547"/>
    <w:rsid w:val="000E0E2B"/>
    <w:rsid w:val="000F132B"/>
    <w:rsid w:val="000F1D9E"/>
    <w:rsid w:val="000F4CF1"/>
    <w:rsid w:val="000F5D62"/>
    <w:rsid w:val="001035E2"/>
    <w:rsid w:val="0010628D"/>
    <w:rsid w:val="001104F5"/>
    <w:rsid w:val="001137F6"/>
    <w:rsid w:val="00122130"/>
    <w:rsid w:val="001225E4"/>
    <w:rsid w:val="001308AB"/>
    <w:rsid w:val="00134FFF"/>
    <w:rsid w:val="00136CFF"/>
    <w:rsid w:val="001421BB"/>
    <w:rsid w:val="001462EF"/>
    <w:rsid w:val="00153C04"/>
    <w:rsid w:val="00164A34"/>
    <w:rsid w:val="001708D1"/>
    <w:rsid w:val="001762CF"/>
    <w:rsid w:val="00185485"/>
    <w:rsid w:val="00191935"/>
    <w:rsid w:val="00193AEA"/>
    <w:rsid w:val="001A1772"/>
    <w:rsid w:val="001A1A6D"/>
    <w:rsid w:val="001A4F92"/>
    <w:rsid w:val="001B0783"/>
    <w:rsid w:val="001B2046"/>
    <w:rsid w:val="001B5517"/>
    <w:rsid w:val="001C4BD4"/>
    <w:rsid w:val="001D47E0"/>
    <w:rsid w:val="001E0D6B"/>
    <w:rsid w:val="001E2A87"/>
    <w:rsid w:val="001E67F1"/>
    <w:rsid w:val="002003FF"/>
    <w:rsid w:val="002018C9"/>
    <w:rsid w:val="00203284"/>
    <w:rsid w:val="00204834"/>
    <w:rsid w:val="00207AC9"/>
    <w:rsid w:val="00214A5D"/>
    <w:rsid w:val="00220297"/>
    <w:rsid w:val="002262EF"/>
    <w:rsid w:val="00242B87"/>
    <w:rsid w:val="00242C04"/>
    <w:rsid w:val="002458F1"/>
    <w:rsid w:val="0024596D"/>
    <w:rsid w:val="00251E34"/>
    <w:rsid w:val="00252302"/>
    <w:rsid w:val="00254C20"/>
    <w:rsid w:val="00267225"/>
    <w:rsid w:val="00273722"/>
    <w:rsid w:val="0027477E"/>
    <w:rsid w:val="00281BE8"/>
    <w:rsid w:val="002858E5"/>
    <w:rsid w:val="00287677"/>
    <w:rsid w:val="0029097B"/>
    <w:rsid w:val="002912AD"/>
    <w:rsid w:val="00292BE0"/>
    <w:rsid w:val="002956E1"/>
    <w:rsid w:val="002A633C"/>
    <w:rsid w:val="002B070D"/>
    <w:rsid w:val="002B24DB"/>
    <w:rsid w:val="002B61EA"/>
    <w:rsid w:val="002C1D70"/>
    <w:rsid w:val="002C7E37"/>
    <w:rsid w:val="002D296C"/>
    <w:rsid w:val="002D5E67"/>
    <w:rsid w:val="002F10F9"/>
    <w:rsid w:val="002F494C"/>
    <w:rsid w:val="00306D1E"/>
    <w:rsid w:val="003224F9"/>
    <w:rsid w:val="00323211"/>
    <w:rsid w:val="0032517B"/>
    <w:rsid w:val="003260F3"/>
    <w:rsid w:val="00331B8C"/>
    <w:rsid w:val="00340B83"/>
    <w:rsid w:val="00342736"/>
    <w:rsid w:val="00342BCB"/>
    <w:rsid w:val="00345FBE"/>
    <w:rsid w:val="0035170B"/>
    <w:rsid w:val="00352BDD"/>
    <w:rsid w:val="00353A91"/>
    <w:rsid w:val="0035559E"/>
    <w:rsid w:val="00361645"/>
    <w:rsid w:val="003632D6"/>
    <w:rsid w:val="00364E5C"/>
    <w:rsid w:val="00365F0E"/>
    <w:rsid w:val="003661C3"/>
    <w:rsid w:val="00374CDB"/>
    <w:rsid w:val="0037764C"/>
    <w:rsid w:val="00393252"/>
    <w:rsid w:val="00397C66"/>
    <w:rsid w:val="003A53E0"/>
    <w:rsid w:val="003B0F82"/>
    <w:rsid w:val="003B1EC7"/>
    <w:rsid w:val="003B3DF1"/>
    <w:rsid w:val="003B4A48"/>
    <w:rsid w:val="003B4A79"/>
    <w:rsid w:val="003C0FE2"/>
    <w:rsid w:val="003C5D74"/>
    <w:rsid w:val="003D5E82"/>
    <w:rsid w:val="003E0619"/>
    <w:rsid w:val="003E16E4"/>
    <w:rsid w:val="003E181C"/>
    <w:rsid w:val="003E48DB"/>
    <w:rsid w:val="003E5076"/>
    <w:rsid w:val="003E57F3"/>
    <w:rsid w:val="003E6014"/>
    <w:rsid w:val="003F020A"/>
    <w:rsid w:val="003F1F1C"/>
    <w:rsid w:val="003F3718"/>
    <w:rsid w:val="003F3A9E"/>
    <w:rsid w:val="003F43DD"/>
    <w:rsid w:val="003F6569"/>
    <w:rsid w:val="00401A6B"/>
    <w:rsid w:val="00405379"/>
    <w:rsid w:val="004053C2"/>
    <w:rsid w:val="0041523F"/>
    <w:rsid w:val="004179E5"/>
    <w:rsid w:val="00417A93"/>
    <w:rsid w:val="00474233"/>
    <w:rsid w:val="00474B9A"/>
    <w:rsid w:val="004767AE"/>
    <w:rsid w:val="004820BC"/>
    <w:rsid w:val="00482E20"/>
    <w:rsid w:val="004874A8"/>
    <w:rsid w:val="00492AB8"/>
    <w:rsid w:val="00496C8A"/>
    <w:rsid w:val="004A0C37"/>
    <w:rsid w:val="004A2DAA"/>
    <w:rsid w:val="004A4B42"/>
    <w:rsid w:val="004B5056"/>
    <w:rsid w:val="004B7D9A"/>
    <w:rsid w:val="004C2202"/>
    <w:rsid w:val="004C2438"/>
    <w:rsid w:val="004C2AC0"/>
    <w:rsid w:val="004C49A0"/>
    <w:rsid w:val="004D19B4"/>
    <w:rsid w:val="004E2016"/>
    <w:rsid w:val="004E276F"/>
    <w:rsid w:val="004E3438"/>
    <w:rsid w:val="004E6109"/>
    <w:rsid w:val="004E733A"/>
    <w:rsid w:val="004F57CF"/>
    <w:rsid w:val="0050052F"/>
    <w:rsid w:val="00504ADB"/>
    <w:rsid w:val="00505ED3"/>
    <w:rsid w:val="0051086A"/>
    <w:rsid w:val="00512C10"/>
    <w:rsid w:val="00513FA6"/>
    <w:rsid w:val="00515D4A"/>
    <w:rsid w:val="00521106"/>
    <w:rsid w:val="00523C61"/>
    <w:rsid w:val="005240A9"/>
    <w:rsid w:val="00531D01"/>
    <w:rsid w:val="005334A8"/>
    <w:rsid w:val="005403D1"/>
    <w:rsid w:val="005413F4"/>
    <w:rsid w:val="00552867"/>
    <w:rsid w:val="00553E77"/>
    <w:rsid w:val="00562BCB"/>
    <w:rsid w:val="005701C1"/>
    <w:rsid w:val="00574586"/>
    <w:rsid w:val="00576BEB"/>
    <w:rsid w:val="00580732"/>
    <w:rsid w:val="00581060"/>
    <w:rsid w:val="00581199"/>
    <w:rsid w:val="005903FD"/>
    <w:rsid w:val="005913C5"/>
    <w:rsid w:val="00591C49"/>
    <w:rsid w:val="00592C26"/>
    <w:rsid w:val="005A6C89"/>
    <w:rsid w:val="005B0C21"/>
    <w:rsid w:val="005B36D3"/>
    <w:rsid w:val="005D5537"/>
    <w:rsid w:val="005D63C9"/>
    <w:rsid w:val="005E06F2"/>
    <w:rsid w:val="005E44FA"/>
    <w:rsid w:val="005E557E"/>
    <w:rsid w:val="005E77B2"/>
    <w:rsid w:val="005F12C0"/>
    <w:rsid w:val="00601569"/>
    <w:rsid w:val="006015D5"/>
    <w:rsid w:val="006078D0"/>
    <w:rsid w:val="00607AD9"/>
    <w:rsid w:val="00613EFA"/>
    <w:rsid w:val="00617DE8"/>
    <w:rsid w:val="00622623"/>
    <w:rsid w:val="00627363"/>
    <w:rsid w:val="00633F92"/>
    <w:rsid w:val="00641496"/>
    <w:rsid w:val="00644170"/>
    <w:rsid w:val="00646032"/>
    <w:rsid w:val="006535C8"/>
    <w:rsid w:val="0065493D"/>
    <w:rsid w:val="00664C48"/>
    <w:rsid w:val="00675B62"/>
    <w:rsid w:val="00676E88"/>
    <w:rsid w:val="00683026"/>
    <w:rsid w:val="006950EC"/>
    <w:rsid w:val="006A50D8"/>
    <w:rsid w:val="006A53C2"/>
    <w:rsid w:val="006A7DF8"/>
    <w:rsid w:val="006B7418"/>
    <w:rsid w:val="006C755E"/>
    <w:rsid w:val="006D755E"/>
    <w:rsid w:val="006F3ADD"/>
    <w:rsid w:val="00712425"/>
    <w:rsid w:val="007162AB"/>
    <w:rsid w:val="00716E98"/>
    <w:rsid w:val="0072012F"/>
    <w:rsid w:val="00730E21"/>
    <w:rsid w:val="00731340"/>
    <w:rsid w:val="007414F5"/>
    <w:rsid w:val="00741740"/>
    <w:rsid w:val="00742304"/>
    <w:rsid w:val="007449CC"/>
    <w:rsid w:val="007472BF"/>
    <w:rsid w:val="007531E3"/>
    <w:rsid w:val="007533E3"/>
    <w:rsid w:val="00753D3C"/>
    <w:rsid w:val="00756242"/>
    <w:rsid w:val="00756673"/>
    <w:rsid w:val="007639C3"/>
    <w:rsid w:val="00765873"/>
    <w:rsid w:val="00770CEE"/>
    <w:rsid w:val="007712E3"/>
    <w:rsid w:val="0077248E"/>
    <w:rsid w:val="00775B38"/>
    <w:rsid w:val="007765B8"/>
    <w:rsid w:val="00777EB5"/>
    <w:rsid w:val="007813BB"/>
    <w:rsid w:val="00782629"/>
    <w:rsid w:val="00782745"/>
    <w:rsid w:val="00784D3A"/>
    <w:rsid w:val="00784F05"/>
    <w:rsid w:val="007924FC"/>
    <w:rsid w:val="00793746"/>
    <w:rsid w:val="00795918"/>
    <w:rsid w:val="00796FEA"/>
    <w:rsid w:val="007A0ACE"/>
    <w:rsid w:val="007A1772"/>
    <w:rsid w:val="007A6E63"/>
    <w:rsid w:val="007B043F"/>
    <w:rsid w:val="007C49A5"/>
    <w:rsid w:val="007C730C"/>
    <w:rsid w:val="007D14BC"/>
    <w:rsid w:val="007D14E8"/>
    <w:rsid w:val="007E4888"/>
    <w:rsid w:val="007E4A45"/>
    <w:rsid w:val="00801407"/>
    <w:rsid w:val="00801990"/>
    <w:rsid w:val="0080200E"/>
    <w:rsid w:val="00802458"/>
    <w:rsid w:val="008024E5"/>
    <w:rsid w:val="00837E64"/>
    <w:rsid w:val="00842385"/>
    <w:rsid w:val="00842AFD"/>
    <w:rsid w:val="008456C5"/>
    <w:rsid w:val="00852A7C"/>
    <w:rsid w:val="00857629"/>
    <w:rsid w:val="00861C7A"/>
    <w:rsid w:val="00862363"/>
    <w:rsid w:val="00865F5F"/>
    <w:rsid w:val="0087424F"/>
    <w:rsid w:val="008762C9"/>
    <w:rsid w:val="008802C3"/>
    <w:rsid w:val="00880682"/>
    <w:rsid w:val="00880E57"/>
    <w:rsid w:val="00883D02"/>
    <w:rsid w:val="00883FA8"/>
    <w:rsid w:val="00884A9E"/>
    <w:rsid w:val="00891FD9"/>
    <w:rsid w:val="0089265F"/>
    <w:rsid w:val="008A3CD4"/>
    <w:rsid w:val="008A5FA7"/>
    <w:rsid w:val="008A7412"/>
    <w:rsid w:val="008B1934"/>
    <w:rsid w:val="008B3687"/>
    <w:rsid w:val="008C169D"/>
    <w:rsid w:val="008C315A"/>
    <w:rsid w:val="008C45D2"/>
    <w:rsid w:val="008C54CB"/>
    <w:rsid w:val="008D60ED"/>
    <w:rsid w:val="008E068F"/>
    <w:rsid w:val="008E3276"/>
    <w:rsid w:val="008E34DC"/>
    <w:rsid w:val="008E41D2"/>
    <w:rsid w:val="008F0769"/>
    <w:rsid w:val="008F56DA"/>
    <w:rsid w:val="00901839"/>
    <w:rsid w:val="009056CC"/>
    <w:rsid w:val="00906DDD"/>
    <w:rsid w:val="00907509"/>
    <w:rsid w:val="00911CBA"/>
    <w:rsid w:val="00915009"/>
    <w:rsid w:val="00916CF2"/>
    <w:rsid w:val="00922D24"/>
    <w:rsid w:val="0092784F"/>
    <w:rsid w:val="009338F8"/>
    <w:rsid w:val="00933E34"/>
    <w:rsid w:val="00933FD7"/>
    <w:rsid w:val="009420BE"/>
    <w:rsid w:val="00950BBC"/>
    <w:rsid w:val="0095129E"/>
    <w:rsid w:val="00961B97"/>
    <w:rsid w:val="00973854"/>
    <w:rsid w:val="00975C94"/>
    <w:rsid w:val="0097724F"/>
    <w:rsid w:val="0098542B"/>
    <w:rsid w:val="00986CC0"/>
    <w:rsid w:val="00987E28"/>
    <w:rsid w:val="00990CA2"/>
    <w:rsid w:val="00994914"/>
    <w:rsid w:val="00995434"/>
    <w:rsid w:val="009A3835"/>
    <w:rsid w:val="009A5BE5"/>
    <w:rsid w:val="009B3390"/>
    <w:rsid w:val="009B3DC5"/>
    <w:rsid w:val="009B7A12"/>
    <w:rsid w:val="009C0B7F"/>
    <w:rsid w:val="009C52A4"/>
    <w:rsid w:val="009C59D9"/>
    <w:rsid w:val="009C62FB"/>
    <w:rsid w:val="009C6D0A"/>
    <w:rsid w:val="009D0C88"/>
    <w:rsid w:val="009D1A7B"/>
    <w:rsid w:val="009E4FCA"/>
    <w:rsid w:val="009F0D06"/>
    <w:rsid w:val="009F3D82"/>
    <w:rsid w:val="009F46FB"/>
    <w:rsid w:val="009F7B36"/>
    <w:rsid w:val="00A05702"/>
    <w:rsid w:val="00A155E2"/>
    <w:rsid w:val="00A2144A"/>
    <w:rsid w:val="00A235FF"/>
    <w:rsid w:val="00A27C2F"/>
    <w:rsid w:val="00A3601E"/>
    <w:rsid w:val="00A52973"/>
    <w:rsid w:val="00A52D96"/>
    <w:rsid w:val="00A55341"/>
    <w:rsid w:val="00A61535"/>
    <w:rsid w:val="00A61F58"/>
    <w:rsid w:val="00A62EA2"/>
    <w:rsid w:val="00A67748"/>
    <w:rsid w:val="00A724B0"/>
    <w:rsid w:val="00A73B0E"/>
    <w:rsid w:val="00A73E06"/>
    <w:rsid w:val="00A74BB7"/>
    <w:rsid w:val="00A805FE"/>
    <w:rsid w:val="00A8391D"/>
    <w:rsid w:val="00A83A29"/>
    <w:rsid w:val="00A869CB"/>
    <w:rsid w:val="00A90187"/>
    <w:rsid w:val="00A93B99"/>
    <w:rsid w:val="00A94224"/>
    <w:rsid w:val="00A95189"/>
    <w:rsid w:val="00A955D3"/>
    <w:rsid w:val="00AA6345"/>
    <w:rsid w:val="00AB0CC5"/>
    <w:rsid w:val="00AB252D"/>
    <w:rsid w:val="00AB32BC"/>
    <w:rsid w:val="00AB380A"/>
    <w:rsid w:val="00AB7BD3"/>
    <w:rsid w:val="00AC193B"/>
    <w:rsid w:val="00AC2035"/>
    <w:rsid w:val="00AC3578"/>
    <w:rsid w:val="00AD22F5"/>
    <w:rsid w:val="00AD2820"/>
    <w:rsid w:val="00AD5632"/>
    <w:rsid w:val="00AE64AD"/>
    <w:rsid w:val="00AE7F8D"/>
    <w:rsid w:val="00AF52A1"/>
    <w:rsid w:val="00AF710D"/>
    <w:rsid w:val="00B012BF"/>
    <w:rsid w:val="00B1567A"/>
    <w:rsid w:val="00B17700"/>
    <w:rsid w:val="00B20D68"/>
    <w:rsid w:val="00B238E9"/>
    <w:rsid w:val="00B2509A"/>
    <w:rsid w:val="00B250BF"/>
    <w:rsid w:val="00B26A38"/>
    <w:rsid w:val="00B42764"/>
    <w:rsid w:val="00B44DF0"/>
    <w:rsid w:val="00B55AB6"/>
    <w:rsid w:val="00B66B3E"/>
    <w:rsid w:val="00B82C33"/>
    <w:rsid w:val="00B87FDE"/>
    <w:rsid w:val="00B9268A"/>
    <w:rsid w:val="00B93080"/>
    <w:rsid w:val="00B94275"/>
    <w:rsid w:val="00BA01DC"/>
    <w:rsid w:val="00BA3CF8"/>
    <w:rsid w:val="00BA4BFA"/>
    <w:rsid w:val="00BA678F"/>
    <w:rsid w:val="00BA7A79"/>
    <w:rsid w:val="00BB0CAB"/>
    <w:rsid w:val="00BB1AF8"/>
    <w:rsid w:val="00BB1D1A"/>
    <w:rsid w:val="00BB33A2"/>
    <w:rsid w:val="00BB535D"/>
    <w:rsid w:val="00BB6125"/>
    <w:rsid w:val="00BB6227"/>
    <w:rsid w:val="00BC15B3"/>
    <w:rsid w:val="00BC2E59"/>
    <w:rsid w:val="00BC4EA7"/>
    <w:rsid w:val="00BC7474"/>
    <w:rsid w:val="00BC74A0"/>
    <w:rsid w:val="00BD2209"/>
    <w:rsid w:val="00BD43E5"/>
    <w:rsid w:val="00BE095B"/>
    <w:rsid w:val="00BE14B6"/>
    <w:rsid w:val="00BE200F"/>
    <w:rsid w:val="00BE5020"/>
    <w:rsid w:val="00BE6174"/>
    <w:rsid w:val="00BE707D"/>
    <w:rsid w:val="00BF0B99"/>
    <w:rsid w:val="00BF5C0C"/>
    <w:rsid w:val="00BF680E"/>
    <w:rsid w:val="00BF7BA4"/>
    <w:rsid w:val="00C0176F"/>
    <w:rsid w:val="00C0367B"/>
    <w:rsid w:val="00C04C6C"/>
    <w:rsid w:val="00C06103"/>
    <w:rsid w:val="00C11811"/>
    <w:rsid w:val="00C16A48"/>
    <w:rsid w:val="00C17D74"/>
    <w:rsid w:val="00C2029F"/>
    <w:rsid w:val="00C214CA"/>
    <w:rsid w:val="00C21B32"/>
    <w:rsid w:val="00C25FA6"/>
    <w:rsid w:val="00C315DD"/>
    <w:rsid w:val="00C322CE"/>
    <w:rsid w:val="00C333E2"/>
    <w:rsid w:val="00C342C5"/>
    <w:rsid w:val="00C3497C"/>
    <w:rsid w:val="00C47C38"/>
    <w:rsid w:val="00C52732"/>
    <w:rsid w:val="00C604F4"/>
    <w:rsid w:val="00C60FFA"/>
    <w:rsid w:val="00C6344F"/>
    <w:rsid w:val="00C63840"/>
    <w:rsid w:val="00C64312"/>
    <w:rsid w:val="00C6750C"/>
    <w:rsid w:val="00C72382"/>
    <w:rsid w:val="00C72683"/>
    <w:rsid w:val="00C81531"/>
    <w:rsid w:val="00C82BBA"/>
    <w:rsid w:val="00C863EF"/>
    <w:rsid w:val="00CA30EA"/>
    <w:rsid w:val="00CA7FD7"/>
    <w:rsid w:val="00CB03A2"/>
    <w:rsid w:val="00CB073E"/>
    <w:rsid w:val="00CB2865"/>
    <w:rsid w:val="00CB70B7"/>
    <w:rsid w:val="00CB73A7"/>
    <w:rsid w:val="00CB77F0"/>
    <w:rsid w:val="00CC5067"/>
    <w:rsid w:val="00CE27D0"/>
    <w:rsid w:val="00CE4669"/>
    <w:rsid w:val="00CE4D52"/>
    <w:rsid w:val="00CE515A"/>
    <w:rsid w:val="00CE5189"/>
    <w:rsid w:val="00CF7492"/>
    <w:rsid w:val="00D01260"/>
    <w:rsid w:val="00D178DC"/>
    <w:rsid w:val="00D2580D"/>
    <w:rsid w:val="00D32AF3"/>
    <w:rsid w:val="00D35474"/>
    <w:rsid w:val="00D411EA"/>
    <w:rsid w:val="00D42258"/>
    <w:rsid w:val="00D464D9"/>
    <w:rsid w:val="00D46B7C"/>
    <w:rsid w:val="00D5284A"/>
    <w:rsid w:val="00D60C94"/>
    <w:rsid w:val="00D6180F"/>
    <w:rsid w:val="00D80903"/>
    <w:rsid w:val="00D91519"/>
    <w:rsid w:val="00D96AD0"/>
    <w:rsid w:val="00DA48FE"/>
    <w:rsid w:val="00DB1F0C"/>
    <w:rsid w:val="00DB6478"/>
    <w:rsid w:val="00DB67C2"/>
    <w:rsid w:val="00DC63FF"/>
    <w:rsid w:val="00DC7737"/>
    <w:rsid w:val="00DD0761"/>
    <w:rsid w:val="00DD71F3"/>
    <w:rsid w:val="00DE28A8"/>
    <w:rsid w:val="00DE6BCE"/>
    <w:rsid w:val="00DE776B"/>
    <w:rsid w:val="00DF1880"/>
    <w:rsid w:val="00E0180B"/>
    <w:rsid w:val="00E07F66"/>
    <w:rsid w:val="00E10325"/>
    <w:rsid w:val="00E10578"/>
    <w:rsid w:val="00E26A33"/>
    <w:rsid w:val="00E32F11"/>
    <w:rsid w:val="00E36E94"/>
    <w:rsid w:val="00E5305A"/>
    <w:rsid w:val="00E5407D"/>
    <w:rsid w:val="00E57606"/>
    <w:rsid w:val="00E57BCC"/>
    <w:rsid w:val="00E60890"/>
    <w:rsid w:val="00E6173A"/>
    <w:rsid w:val="00E65FDF"/>
    <w:rsid w:val="00E71ACA"/>
    <w:rsid w:val="00E7687B"/>
    <w:rsid w:val="00E77860"/>
    <w:rsid w:val="00E85158"/>
    <w:rsid w:val="00E9407E"/>
    <w:rsid w:val="00E94EA4"/>
    <w:rsid w:val="00E96632"/>
    <w:rsid w:val="00E96785"/>
    <w:rsid w:val="00E9706C"/>
    <w:rsid w:val="00EA1140"/>
    <w:rsid w:val="00EB2653"/>
    <w:rsid w:val="00EB2C96"/>
    <w:rsid w:val="00EB7460"/>
    <w:rsid w:val="00ED3BB5"/>
    <w:rsid w:val="00ED7181"/>
    <w:rsid w:val="00EE1BD7"/>
    <w:rsid w:val="00EE1D80"/>
    <w:rsid w:val="00EF081D"/>
    <w:rsid w:val="00EF1CA1"/>
    <w:rsid w:val="00EF2C37"/>
    <w:rsid w:val="00EF3B62"/>
    <w:rsid w:val="00EF724D"/>
    <w:rsid w:val="00F05BA8"/>
    <w:rsid w:val="00F1448C"/>
    <w:rsid w:val="00F16CB7"/>
    <w:rsid w:val="00F25600"/>
    <w:rsid w:val="00F31F72"/>
    <w:rsid w:val="00F35CD6"/>
    <w:rsid w:val="00F3779E"/>
    <w:rsid w:val="00F40F11"/>
    <w:rsid w:val="00F41F45"/>
    <w:rsid w:val="00F437D7"/>
    <w:rsid w:val="00F46DBF"/>
    <w:rsid w:val="00F47D7C"/>
    <w:rsid w:val="00F65706"/>
    <w:rsid w:val="00F725D3"/>
    <w:rsid w:val="00F733C4"/>
    <w:rsid w:val="00F73F47"/>
    <w:rsid w:val="00F754AA"/>
    <w:rsid w:val="00F90243"/>
    <w:rsid w:val="00F9134C"/>
    <w:rsid w:val="00FA7555"/>
    <w:rsid w:val="00FB069B"/>
    <w:rsid w:val="00FC3E4A"/>
    <w:rsid w:val="00FC78D2"/>
    <w:rsid w:val="00FD1DD3"/>
    <w:rsid w:val="00FD2AB7"/>
    <w:rsid w:val="00FD2D21"/>
    <w:rsid w:val="00FD433D"/>
    <w:rsid w:val="00FD45B3"/>
    <w:rsid w:val="00FE192C"/>
    <w:rsid w:val="00FE6E55"/>
    <w:rsid w:val="00FF3EB9"/>
    <w:rsid w:val="00FF5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  <w15:docId w15:val="{5423DD87-A6CE-4B9C-8DAB-DD02C445F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C26"/>
  </w:style>
  <w:style w:type="paragraph" w:styleId="1">
    <w:name w:val="heading 1"/>
    <w:basedOn w:val="a"/>
    <w:next w:val="a"/>
    <w:link w:val="10"/>
    <w:uiPriority w:val="99"/>
    <w:qFormat/>
    <w:rsid w:val="00BA01DC"/>
    <w:pPr>
      <w:keepNext/>
      <w:tabs>
        <w:tab w:val="num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A01D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3">
    <w:name w:val="Символ сноски"/>
    <w:basedOn w:val="a0"/>
    <w:uiPriority w:val="99"/>
    <w:rsid w:val="00BA01DC"/>
    <w:rPr>
      <w:rFonts w:ascii="Times New Roman" w:hAnsi="Times New Roman" w:cs="Times New Roman"/>
      <w:vertAlign w:val="superscript"/>
    </w:rPr>
  </w:style>
  <w:style w:type="character" w:customStyle="1" w:styleId="WW-">
    <w:name w:val="WW-Символ сноски"/>
    <w:uiPriority w:val="99"/>
    <w:rsid w:val="00BA01DC"/>
    <w:rPr>
      <w:vertAlign w:val="superscript"/>
    </w:rPr>
  </w:style>
  <w:style w:type="paragraph" w:styleId="a4">
    <w:name w:val="Normal (Web)"/>
    <w:basedOn w:val="a"/>
    <w:uiPriority w:val="99"/>
    <w:rsid w:val="00BA01DC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note text"/>
    <w:basedOn w:val="a"/>
    <w:link w:val="a6"/>
    <w:uiPriority w:val="99"/>
    <w:rsid w:val="00BA01D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6">
    <w:name w:val="Текст сноски Знак"/>
    <w:basedOn w:val="a0"/>
    <w:link w:val="a5"/>
    <w:uiPriority w:val="99"/>
    <w:rsid w:val="00BA01D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7">
    <w:name w:val="footnote reference"/>
    <w:basedOn w:val="a0"/>
    <w:uiPriority w:val="99"/>
    <w:semiHidden/>
    <w:rsid w:val="00BA01DC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BA01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Список 21"/>
    <w:basedOn w:val="a"/>
    <w:uiPriority w:val="99"/>
    <w:rsid w:val="00BA01DC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BA01DC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List 2"/>
    <w:basedOn w:val="a"/>
    <w:uiPriority w:val="99"/>
    <w:rsid w:val="00BA01D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uiPriority w:val="99"/>
    <w:rsid w:val="00BA01D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a">
    <w:name w:val="Title"/>
    <w:basedOn w:val="a"/>
    <w:link w:val="ab"/>
    <w:uiPriority w:val="99"/>
    <w:qFormat/>
    <w:rsid w:val="00BA01D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Заголовок Знак"/>
    <w:basedOn w:val="a0"/>
    <w:link w:val="aa"/>
    <w:uiPriority w:val="99"/>
    <w:rsid w:val="00BA01DC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uiPriority w:val="99"/>
    <w:rsid w:val="00BA01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c">
    <w:name w:val="Table Grid"/>
    <w:basedOn w:val="a1"/>
    <w:uiPriority w:val="59"/>
    <w:rsid w:val="00BA01D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header"/>
    <w:basedOn w:val="a"/>
    <w:link w:val="ae"/>
    <w:uiPriority w:val="99"/>
    <w:unhideWhenUsed/>
    <w:rsid w:val="00A67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A67748"/>
  </w:style>
  <w:style w:type="paragraph" w:styleId="af">
    <w:name w:val="footer"/>
    <w:basedOn w:val="a"/>
    <w:link w:val="af0"/>
    <w:uiPriority w:val="99"/>
    <w:unhideWhenUsed/>
    <w:rsid w:val="00A677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67748"/>
  </w:style>
  <w:style w:type="paragraph" w:styleId="af1">
    <w:name w:val="Balloon Text"/>
    <w:basedOn w:val="a"/>
    <w:link w:val="af2"/>
    <w:uiPriority w:val="99"/>
    <w:semiHidden/>
    <w:unhideWhenUsed/>
    <w:rsid w:val="00C64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64312"/>
    <w:rPr>
      <w:rFonts w:ascii="Tahoma" w:hAnsi="Tahoma" w:cs="Tahoma"/>
      <w:sz w:val="16"/>
      <w:szCs w:val="16"/>
    </w:rPr>
  </w:style>
  <w:style w:type="paragraph" w:styleId="af3">
    <w:name w:val="No Spacing"/>
    <w:link w:val="af4"/>
    <w:uiPriority w:val="1"/>
    <w:qFormat/>
    <w:rsid w:val="00B1567A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customStyle="1" w:styleId="12">
    <w:name w:val="Сетка таблицы1"/>
    <w:basedOn w:val="a1"/>
    <w:next w:val="ac"/>
    <w:uiPriority w:val="59"/>
    <w:rsid w:val="0072012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BD43E5"/>
    <w:rPr>
      <w:color w:val="0000FF" w:themeColor="hyperlink"/>
      <w:u w:val="single"/>
    </w:rPr>
  </w:style>
  <w:style w:type="paragraph" w:styleId="af6">
    <w:name w:val="Body Text"/>
    <w:basedOn w:val="a"/>
    <w:link w:val="af7"/>
    <w:uiPriority w:val="99"/>
    <w:semiHidden/>
    <w:rsid w:val="0086236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7">
    <w:name w:val="Основной текст Знак"/>
    <w:basedOn w:val="a0"/>
    <w:link w:val="af6"/>
    <w:uiPriority w:val="99"/>
    <w:semiHidden/>
    <w:rsid w:val="00862363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2"/>
    <w:uiPriority w:val="99"/>
    <w:semiHidden/>
    <w:rsid w:val="008623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0"/>
    <w:uiPriority w:val="99"/>
    <w:semiHidden/>
    <w:rsid w:val="00862363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semiHidden/>
    <w:rsid w:val="0086236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862363"/>
    <w:rPr>
      <w:rFonts w:ascii="Times New Roman" w:eastAsia="Times New Roman" w:hAnsi="Times New Roman" w:cs="Times New Roman"/>
      <w:sz w:val="24"/>
      <w:szCs w:val="24"/>
    </w:rPr>
  </w:style>
  <w:style w:type="paragraph" w:customStyle="1" w:styleId="25">
    <w:name w:val="Знак2"/>
    <w:basedOn w:val="a"/>
    <w:uiPriority w:val="99"/>
    <w:rsid w:val="0086236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13">
    <w:name w:val="Table Grid 1"/>
    <w:basedOn w:val="a1"/>
    <w:uiPriority w:val="99"/>
    <w:semiHidden/>
    <w:rsid w:val="00862363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uiPriority w:val="99"/>
    <w:rsid w:val="0086236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character" w:styleId="af8">
    <w:name w:val="Strong"/>
    <w:uiPriority w:val="22"/>
    <w:qFormat/>
    <w:rsid w:val="00862363"/>
    <w:rPr>
      <w:b/>
      <w:bCs/>
    </w:rPr>
  </w:style>
  <w:style w:type="character" w:styleId="af9">
    <w:name w:val="FollowedHyperlink"/>
    <w:uiPriority w:val="99"/>
    <w:semiHidden/>
    <w:unhideWhenUsed/>
    <w:rsid w:val="00862363"/>
    <w:rPr>
      <w:color w:val="800080"/>
      <w:u w:val="single"/>
    </w:rPr>
  </w:style>
  <w:style w:type="character" w:customStyle="1" w:styleId="apple-converted-space">
    <w:name w:val="apple-converted-space"/>
    <w:basedOn w:val="a0"/>
    <w:rsid w:val="00862363"/>
  </w:style>
  <w:style w:type="character" w:customStyle="1" w:styleId="c1">
    <w:name w:val="c1"/>
    <w:basedOn w:val="a0"/>
    <w:rsid w:val="00862363"/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BB1AF8"/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Без интервала Знак"/>
    <w:link w:val="af3"/>
    <w:uiPriority w:val="1"/>
    <w:qFormat/>
    <w:locked/>
    <w:rsid w:val="00C04C6C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432743-B776-4E1B-A249-C5577F8DD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13</Pages>
  <Words>2550</Words>
  <Characters>14539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Уйский  филиал</Company>
  <LinksUpToDate>false</LinksUpToDate>
  <CharactersWithSpaces>17055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Макейчик,Первухин</dc:creator>
  <cp:lastModifiedBy>Компьютер</cp:lastModifiedBy>
  <cp:revision>24</cp:revision>
  <dcterms:created xsi:type="dcterms:W3CDTF">2017-11-22T04:43:00Z</dcterms:created>
  <dcterms:modified xsi:type="dcterms:W3CDTF">2025-12-09T10:40:00Z</dcterms:modified>
</cp:coreProperties>
</file>